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007318" w14:textId="29BD0873" w:rsidR="003C5D63" w:rsidRPr="003C5D63" w:rsidRDefault="003C5D63" w:rsidP="003C5D63">
      <w:pPr>
        <w:spacing w:after="0"/>
        <w:jc w:val="right"/>
      </w:pPr>
      <w:r w:rsidRPr="003C5D63">
        <w:t>Приложение №4</w:t>
      </w:r>
      <w:r w:rsidR="00FF7954">
        <w:t xml:space="preserve"> к закупочной документации</w:t>
      </w:r>
      <w:r w:rsidRPr="003C5D63">
        <w:t>_Проект Договора</w:t>
      </w:r>
    </w:p>
    <w:p w14:paraId="6D536E10" w14:textId="642A27BA" w:rsidR="003C5D63" w:rsidRDefault="003C5D63" w:rsidP="003C5D63">
      <w:pPr>
        <w:spacing w:after="0"/>
        <w:jc w:val="right"/>
        <w:rPr>
          <w:b/>
        </w:rPr>
      </w:pPr>
    </w:p>
    <w:p w14:paraId="2E4A2BFE" w14:textId="77777777" w:rsidR="009A6D82" w:rsidRPr="009A6D82" w:rsidRDefault="009A6D82" w:rsidP="009A6D82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9A6D82">
        <w:rPr>
          <w:b/>
          <w:bCs/>
        </w:rPr>
        <w:t>ПРОЕКТ ДОГОВОРА ПОСТАВКИ № _________</w:t>
      </w:r>
    </w:p>
    <w:p w14:paraId="6E866931" w14:textId="77777777" w:rsidR="009A6D82" w:rsidRPr="009A6D82" w:rsidRDefault="009A6D82" w:rsidP="009A6D82">
      <w:pPr>
        <w:autoSpaceDE w:val="0"/>
        <w:autoSpaceDN w:val="0"/>
        <w:adjustRightInd w:val="0"/>
        <w:rPr>
          <w:b/>
        </w:rPr>
      </w:pPr>
    </w:p>
    <w:p w14:paraId="357E664D" w14:textId="77777777" w:rsidR="009A6D82" w:rsidRPr="009A6D82" w:rsidRDefault="009A6D82" w:rsidP="009A6D82">
      <w:pPr>
        <w:autoSpaceDE w:val="0"/>
        <w:autoSpaceDN w:val="0"/>
        <w:adjustRightInd w:val="0"/>
        <w:rPr>
          <w:b/>
        </w:rPr>
      </w:pPr>
      <w:r w:rsidRPr="009A6D82">
        <w:rPr>
          <w:b/>
        </w:rPr>
        <w:t xml:space="preserve">г. Йошкар-Ола          </w:t>
      </w:r>
      <w:r w:rsidRPr="009A6D82">
        <w:rPr>
          <w:b/>
        </w:rPr>
        <w:tab/>
      </w:r>
      <w:r w:rsidRPr="009A6D82">
        <w:rPr>
          <w:b/>
        </w:rPr>
        <w:tab/>
      </w:r>
      <w:r w:rsidRPr="009A6D82">
        <w:rPr>
          <w:b/>
        </w:rPr>
        <w:tab/>
      </w:r>
      <w:r w:rsidRPr="009A6D82">
        <w:rPr>
          <w:b/>
        </w:rPr>
        <w:tab/>
      </w:r>
      <w:r w:rsidRPr="009A6D82">
        <w:rPr>
          <w:b/>
        </w:rPr>
        <w:tab/>
      </w:r>
      <w:r w:rsidRPr="009A6D82">
        <w:rPr>
          <w:b/>
        </w:rPr>
        <w:tab/>
      </w:r>
      <w:r w:rsidRPr="009A6D82">
        <w:rPr>
          <w:b/>
        </w:rPr>
        <w:tab/>
        <w:t xml:space="preserve">     «___» _________ 2022 г.</w:t>
      </w:r>
    </w:p>
    <w:p w14:paraId="4D276838" w14:textId="77777777" w:rsidR="009A6D82" w:rsidRPr="009A6D82" w:rsidRDefault="009A6D82" w:rsidP="009A6D82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7BD61AC9" w14:textId="77777777" w:rsidR="009A6D82" w:rsidRPr="009A6D82" w:rsidRDefault="009A6D82" w:rsidP="009A6D82">
      <w:pPr>
        <w:autoSpaceDE w:val="0"/>
        <w:autoSpaceDN w:val="0"/>
        <w:adjustRightInd w:val="0"/>
        <w:spacing w:after="0"/>
        <w:ind w:firstLine="540"/>
      </w:pPr>
      <w:r w:rsidRPr="009A6D82">
        <w:rPr>
          <w:b/>
          <w:iCs/>
          <w:snapToGrid w:val="0"/>
        </w:rPr>
        <w:t xml:space="preserve">_______________________________, </w:t>
      </w:r>
      <w:r w:rsidRPr="009A6D82">
        <w:t>именуемое в дальнейшем «Поставщик», в лице _____</w:t>
      </w:r>
    </w:p>
    <w:p w14:paraId="5FCE872E" w14:textId="77777777" w:rsidR="009A6D82" w:rsidRPr="009A6D82" w:rsidRDefault="009A6D82" w:rsidP="009A6D82">
      <w:pPr>
        <w:autoSpaceDE w:val="0"/>
        <w:autoSpaceDN w:val="0"/>
        <w:adjustRightInd w:val="0"/>
        <w:spacing w:after="0"/>
        <w:ind w:firstLine="540"/>
      </w:pPr>
      <w:r w:rsidRPr="009A6D82">
        <w:t xml:space="preserve">_____________________________, действующего на основании ______, с одной стороны, и </w:t>
      </w:r>
    </w:p>
    <w:p w14:paraId="1124DAC9" w14:textId="77777777" w:rsidR="009A6D82" w:rsidRPr="009A6D82" w:rsidRDefault="009A6D82" w:rsidP="009A6D82">
      <w:pPr>
        <w:autoSpaceDE w:val="0"/>
        <w:adjustRightInd w:val="0"/>
        <w:spacing w:after="0"/>
        <w:ind w:firstLine="540"/>
      </w:pPr>
      <w:r w:rsidRPr="009A6D82">
        <w:rPr>
          <w:b/>
          <w:bCs/>
          <w:iCs/>
          <w:lang w:eastAsia="ar-SA"/>
        </w:rPr>
        <w:t>Акционерное общество «Завод полупроводниковых приборов» (АО «ЗПП»)</w:t>
      </w:r>
      <w:r w:rsidRPr="009A6D82">
        <w:t>,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«Стороны», на основании Протокола № _____ от «___» __________ 2022 года, заключили настоящий Договор о нижеследующем:</w:t>
      </w:r>
    </w:p>
    <w:p w14:paraId="4DEA1A26" w14:textId="77777777" w:rsidR="009A6D82" w:rsidRPr="009A6D82" w:rsidRDefault="009A6D82" w:rsidP="009A6D82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9A6D82">
        <w:rPr>
          <w:rFonts w:eastAsiaTheme="minorHAnsi"/>
          <w:b/>
          <w:lang w:eastAsia="en-US"/>
        </w:rPr>
        <w:t>1. Определения.</w:t>
      </w:r>
    </w:p>
    <w:p w14:paraId="28FA086F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1B2261FE" w14:textId="77777777" w:rsidR="009A6D82" w:rsidRPr="009A6D82" w:rsidRDefault="009A6D82" w:rsidP="009A6D82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b/>
          <w:lang w:eastAsia="en-US"/>
        </w:rPr>
        <w:t xml:space="preserve">«Стороны» </w:t>
      </w:r>
      <w:r w:rsidRPr="009A6D82">
        <w:rPr>
          <w:rFonts w:eastAsiaTheme="minorHAnsi"/>
          <w:lang w:eastAsia="en-US"/>
        </w:rPr>
        <w:t>- Заказчик и Поставщик.</w:t>
      </w:r>
    </w:p>
    <w:p w14:paraId="111614AF" w14:textId="77777777" w:rsidR="009A6D82" w:rsidRPr="009A6D82" w:rsidRDefault="009A6D82" w:rsidP="009A6D82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b/>
          <w:lang w:eastAsia="en-US"/>
        </w:rPr>
        <w:t>«Договор»</w:t>
      </w:r>
      <w:r w:rsidRPr="009A6D82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17243506" w14:textId="77777777" w:rsidR="009A6D82" w:rsidRPr="009A6D82" w:rsidRDefault="009A6D82" w:rsidP="009A6D82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b/>
          <w:lang w:eastAsia="en-US"/>
        </w:rPr>
        <w:t xml:space="preserve">«Товар» </w:t>
      </w:r>
      <w:r w:rsidRPr="009A6D82">
        <w:rPr>
          <w:rFonts w:eastAsiaTheme="minorHAnsi"/>
          <w:lang w:eastAsia="en-US"/>
        </w:rPr>
        <w:t xml:space="preserve">- </w:t>
      </w:r>
      <w:r w:rsidRPr="009A6D82">
        <w:t>трихлорэтилен технический марки «Высший сорт» по ГОСТ 9976-94</w:t>
      </w:r>
      <w:r w:rsidRPr="009A6D82">
        <w:rPr>
          <w:rFonts w:eastAsiaTheme="minorHAnsi"/>
          <w:lang w:eastAsia="en-US"/>
        </w:rPr>
        <w:t>, поставляемый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6312EA8A" w14:textId="77777777" w:rsidR="009A6D82" w:rsidRPr="009A6D82" w:rsidRDefault="009A6D82" w:rsidP="009A6D82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9A6D82">
        <w:rPr>
          <w:rFonts w:eastAsiaTheme="minorHAnsi"/>
          <w:b/>
          <w:bCs/>
          <w:lang w:eastAsia="en-US"/>
        </w:rPr>
        <w:t>2. Предмет Договора.</w:t>
      </w:r>
    </w:p>
    <w:p w14:paraId="67BC9549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2.1. Поставщик обязуется по заявке Заказчика поставить Товар Заказчику, а Заказчик - принять и оплатить Товар в порядке и на условиях настоящего Договора.</w:t>
      </w:r>
    </w:p>
    <w:p w14:paraId="48B7F39A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54092BDE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7EE4C414" w14:textId="77777777" w:rsidR="009A6D82" w:rsidRPr="009A6D82" w:rsidRDefault="009A6D82" w:rsidP="009A6D82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9A6D82">
        <w:rPr>
          <w:rFonts w:eastAsiaTheme="minorHAnsi"/>
          <w:b/>
          <w:bCs/>
          <w:lang w:eastAsia="en-US"/>
        </w:rPr>
        <w:t>3. Качество Товара.</w:t>
      </w:r>
    </w:p>
    <w:p w14:paraId="29432AB4" w14:textId="77777777" w:rsidR="009A6D82" w:rsidRPr="009A6D82" w:rsidRDefault="009A6D82" w:rsidP="009A6D82">
      <w:pPr>
        <w:spacing w:after="0"/>
        <w:ind w:firstLine="540"/>
        <w:rPr>
          <w:rFonts w:eastAsiaTheme="minorHAnsi"/>
          <w:bCs/>
          <w:lang w:eastAsia="en-US"/>
        </w:rPr>
      </w:pPr>
      <w:r w:rsidRPr="009A6D82">
        <w:rPr>
          <w:rFonts w:eastAsiaTheme="minorHAnsi"/>
          <w:bCs/>
          <w:lang w:eastAsia="en-US"/>
        </w:rPr>
        <w:t xml:space="preserve">3.1. Качество поставляемого </w:t>
      </w:r>
      <w:r w:rsidRPr="009A6D82">
        <w:rPr>
          <w:rFonts w:eastAsia="font290"/>
          <w:kern w:val="2"/>
          <w:lang w:eastAsia="ar-SA"/>
        </w:rPr>
        <w:t>Товара</w:t>
      </w:r>
      <w:r w:rsidRPr="009A6D82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10CA038D" w14:textId="77777777" w:rsidR="009A6D82" w:rsidRPr="009A6D82" w:rsidRDefault="009A6D82" w:rsidP="009A6D82">
      <w:pPr>
        <w:spacing w:after="0"/>
        <w:ind w:firstLine="540"/>
        <w:rPr>
          <w:rFonts w:eastAsiaTheme="minorHAnsi"/>
          <w:bCs/>
          <w:lang w:eastAsia="en-US"/>
        </w:rPr>
      </w:pPr>
      <w:r w:rsidRPr="009A6D82">
        <w:rPr>
          <w:rFonts w:eastAsiaTheme="minorHAnsi"/>
          <w:bCs/>
          <w:lang w:eastAsia="en-US"/>
        </w:rPr>
        <w:t xml:space="preserve">3.2. Поставщик вместе с </w:t>
      </w:r>
      <w:r w:rsidRPr="009A6D82">
        <w:rPr>
          <w:rFonts w:eastAsia="font290"/>
          <w:kern w:val="2"/>
          <w:lang w:eastAsia="ar-SA"/>
        </w:rPr>
        <w:t>Товаром</w:t>
      </w:r>
      <w:r w:rsidRPr="009A6D82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9A6D82">
        <w:rPr>
          <w:rFonts w:eastAsia="font290"/>
          <w:kern w:val="2"/>
          <w:lang w:eastAsia="ar-SA"/>
        </w:rPr>
        <w:t>Товара,</w:t>
      </w:r>
      <w:r w:rsidRPr="009A6D82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30F6E8A1" w14:textId="77777777" w:rsidR="009A6D82" w:rsidRPr="009A6D82" w:rsidRDefault="009A6D82" w:rsidP="009A6D82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9A6D82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0B472901" w14:textId="77777777" w:rsidR="009A6D82" w:rsidRPr="009A6D82" w:rsidRDefault="009A6D82" w:rsidP="009A6D82">
      <w:pPr>
        <w:spacing w:after="0"/>
        <w:ind w:firstLine="540"/>
        <w:rPr>
          <w:rFonts w:eastAsiaTheme="minorHAnsi"/>
          <w:bCs/>
          <w:lang w:eastAsia="en-US"/>
        </w:rPr>
      </w:pPr>
      <w:r w:rsidRPr="009A6D82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копеек, включает стоимость Товара</w:t>
      </w:r>
      <w:r w:rsidRPr="009A6D82">
        <w:t xml:space="preserve">, </w:t>
      </w:r>
      <w:r w:rsidRPr="009A6D82">
        <w:rPr>
          <w:rFonts w:eastAsiaTheme="minorHAnsi"/>
          <w:bCs/>
          <w:lang w:eastAsia="en-US"/>
        </w:rPr>
        <w:t xml:space="preserve">доставку Товара до места передачи, упаковку, маркировку, </w:t>
      </w:r>
      <w:r w:rsidRPr="009A6D82">
        <w:rPr>
          <w:bCs/>
          <w:iCs/>
        </w:rPr>
        <w:t xml:space="preserve">мойка тары, </w:t>
      </w:r>
      <w:r w:rsidRPr="009A6D82">
        <w:rPr>
          <w:rFonts w:eastAsiaTheme="minorHAnsi"/>
          <w:bCs/>
          <w:lang w:eastAsia="en-US"/>
        </w:rPr>
        <w:t>налоги (*НДС - если применим), сборы и иные обязательные платежи, действующие на территории РФ.</w:t>
      </w:r>
    </w:p>
    <w:p w14:paraId="43FCCDE6" w14:textId="77777777" w:rsidR="009A6D82" w:rsidRPr="009A6D82" w:rsidRDefault="009A6D82" w:rsidP="009A6D82">
      <w:pPr>
        <w:spacing w:after="0"/>
        <w:ind w:firstLine="540"/>
      </w:pPr>
      <w:r w:rsidRPr="009A6D82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Pr="009A6D82">
        <w:t>Не допускается увеличение цены Договора.</w:t>
      </w:r>
    </w:p>
    <w:p w14:paraId="5473D5C8" w14:textId="77777777" w:rsidR="009A6D82" w:rsidRPr="009A6D82" w:rsidRDefault="009A6D82" w:rsidP="009A6D82">
      <w:pPr>
        <w:spacing w:after="0"/>
        <w:ind w:firstLine="540"/>
      </w:pPr>
      <w:r w:rsidRPr="009A6D82">
        <w:rPr>
          <w:rFonts w:eastAsiaTheme="minorHAnsi"/>
          <w:lang w:eastAsia="en-US"/>
        </w:rPr>
        <w:t xml:space="preserve">4.2. </w:t>
      </w:r>
      <w:r w:rsidRPr="009A6D82">
        <w:t xml:space="preserve">Заказчик осуществляет 100% оплату за партию Товар на основании выставленного счета Поставщика в течение 30 (Тридцати) календарных дней с момента поставки партии Товара на склад Заказчика. </w:t>
      </w:r>
    </w:p>
    <w:p w14:paraId="7ADD42B4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 xml:space="preserve">4.3. Обязательство Заказчика по оплате </w:t>
      </w:r>
      <w:r w:rsidRPr="009A6D82">
        <w:rPr>
          <w:rFonts w:eastAsia="font290"/>
          <w:kern w:val="2"/>
          <w:lang w:eastAsia="ar-SA"/>
        </w:rPr>
        <w:t>Товара</w:t>
      </w:r>
      <w:r w:rsidRPr="009A6D82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1554E68F" w14:textId="77777777" w:rsidR="009A6D82" w:rsidRPr="009A6D82" w:rsidRDefault="009A6D82" w:rsidP="009A6D82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9A6D82">
        <w:rPr>
          <w:rFonts w:eastAsiaTheme="minorHAnsi"/>
          <w:b/>
          <w:lang w:eastAsia="en-US"/>
        </w:rPr>
        <w:t>5. Сроки и условия поставки Товара.</w:t>
      </w:r>
    </w:p>
    <w:p w14:paraId="751DB677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 xml:space="preserve">5.1. Поставка партии Товара осуществляется в течение ____ (____________) календарных дней с момента получения заявки Заказчика на партию товара. Поставка Товара осуществляется партиями, согласно 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Заказчика в пределах 850 км от места нахождения </w:t>
      </w:r>
      <w:r w:rsidRPr="009A6D82">
        <w:rPr>
          <w:rFonts w:eastAsiaTheme="minorHAnsi"/>
          <w:lang w:eastAsia="en-US"/>
        </w:rPr>
        <w:lastRenderedPageBreak/>
        <w:t>Заказчика. Доставка до указанного расстояния осуществляется силами и средствами Поставщика. Место расположение склада Поставщика:_______________________.</w:t>
      </w:r>
    </w:p>
    <w:p w14:paraId="0FEDEE1E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Поставка Товара осуществляется в таре Заказчика, в стеклянных бутылях объемом 20 литров, в пластиковой обрешетке. Тара является оборотной.</w:t>
      </w:r>
    </w:p>
    <w:p w14:paraId="35D4A42E" w14:textId="77777777" w:rsidR="009A6D82" w:rsidRPr="009A6D82" w:rsidRDefault="009A6D82" w:rsidP="009A6D82">
      <w:pPr>
        <w:spacing w:after="20"/>
        <w:ind w:firstLine="567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39AB43CA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9A6D82">
        <w:rPr>
          <w:rFonts w:eastAsiaTheme="minorHAnsi"/>
          <w:b/>
          <w:lang w:eastAsia="en-US"/>
        </w:rPr>
        <w:t xml:space="preserve"> </w:t>
      </w:r>
      <w:r w:rsidRPr="009A6D82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7A54765E" w14:textId="77777777" w:rsidR="009A6D82" w:rsidRPr="009A6D82" w:rsidRDefault="009A6D82" w:rsidP="009A6D82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9A6D82">
        <w:rPr>
          <w:rFonts w:eastAsiaTheme="minorHAnsi"/>
          <w:b/>
          <w:lang w:eastAsia="en-US"/>
        </w:rPr>
        <w:t>6. Приемка-передача Товара.</w:t>
      </w:r>
    </w:p>
    <w:p w14:paraId="154DFA20" w14:textId="77777777" w:rsidR="009A6D82" w:rsidRPr="009A6D82" w:rsidRDefault="009A6D82" w:rsidP="009A6D82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20 (Двадцати) календарных дней с даты поставки.</w:t>
      </w:r>
    </w:p>
    <w:p w14:paraId="6B814868" w14:textId="77777777" w:rsidR="009A6D82" w:rsidRPr="009A6D82" w:rsidRDefault="009A6D82" w:rsidP="009A6D82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6.2. Заказчик в день передачи Товара подписывает товарную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59C3B31E" w14:textId="77777777" w:rsidR="009A6D82" w:rsidRPr="009A6D82" w:rsidRDefault="009A6D82" w:rsidP="009A6D82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6.3. Датой поставки Товара является дата подписания Сторонами товарной накладной, либо иного документа, подтверждающего факт доставки и принятия Товара Заказчиком.</w:t>
      </w:r>
    </w:p>
    <w:p w14:paraId="43BB711F" w14:textId="77777777" w:rsidR="009A6D82" w:rsidRPr="009A6D82" w:rsidRDefault="009A6D82" w:rsidP="009A6D82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08EF8955" w14:textId="77777777" w:rsidR="009A6D82" w:rsidRPr="009A6D82" w:rsidRDefault="009A6D82" w:rsidP="009A6D82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Вызов представителя Поставщика обязателен.</w:t>
      </w:r>
    </w:p>
    <w:p w14:paraId="687437E6" w14:textId="77777777" w:rsidR="009A6D82" w:rsidRPr="009A6D82" w:rsidRDefault="009A6D82" w:rsidP="009A6D82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4D917155" w14:textId="77777777" w:rsidR="009A6D82" w:rsidRPr="009A6D82" w:rsidRDefault="009A6D82" w:rsidP="009A6D82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5FB5B09B" w14:textId="77777777" w:rsidR="009A6D82" w:rsidRPr="009A6D82" w:rsidRDefault="009A6D82" w:rsidP="009A6D82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58450545" w14:textId="77777777" w:rsidR="009A6D82" w:rsidRPr="009A6D82" w:rsidRDefault="009A6D82" w:rsidP="009A6D82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6.8. Заказчик обязуется в течение 25 (Двадцати пяти)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6AE81589" w14:textId="77777777" w:rsidR="009A6D82" w:rsidRPr="009A6D82" w:rsidRDefault="009A6D82" w:rsidP="009A6D82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9A6D82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648F1111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14:paraId="5F8EB362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(Форма ТОРГ 12) в соответствии с п. 6.3. настоящего Договора независимо от перехода права собственности. </w:t>
      </w:r>
    </w:p>
    <w:p w14:paraId="00849A43" w14:textId="77777777" w:rsidR="009A6D82" w:rsidRPr="009A6D82" w:rsidRDefault="009A6D82" w:rsidP="009A6D82">
      <w:pPr>
        <w:spacing w:after="0"/>
        <w:ind w:firstLine="540"/>
        <w:jc w:val="center"/>
        <w:rPr>
          <w:rFonts w:eastAsiaTheme="minorHAnsi"/>
          <w:lang w:eastAsia="en-US"/>
        </w:rPr>
      </w:pPr>
      <w:r w:rsidRPr="009A6D82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7A1E9FC7" w14:textId="77777777" w:rsidR="009A6D82" w:rsidRPr="009A6D82" w:rsidRDefault="009A6D82" w:rsidP="009A6D82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9A6D82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03E49247" w14:textId="77777777" w:rsidR="009A6D82" w:rsidRPr="009A6D82" w:rsidRDefault="009A6D82" w:rsidP="009A6D82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9A6D82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72CC6BE8" w14:textId="77777777" w:rsidR="009A6D82" w:rsidRPr="009A6D82" w:rsidRDefault="009A6D82" w:rsidP="009A6D82">
      <w:pPr>
        <w:autoSpaceDE w:val="0"/>
        <w:autoSpaceDN w:val="0"/>
        <w:adjustRightInd w:val="0"/>
        <w:spacing w:after="0"/>
        <w:ind w:firstLine="540"/>
      </w:pPr>
      <w:r w:rsidRPr="009A6D82">
        <w:rPr>
          <w:rFonts w:eastAsiaTheme="minorHAnsi"/>
          <w:bCs/>
          <w:iCs/>
          <w:lang w:eastAsia="en-US"/>
        </w:rPr>
        <w:t xml:space="preserve">8.3. Пеня </w:t>
      </w:r>
      <w:r w:rsidRPr="009A6D82"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</w:t>
      </w:r>
      <w:r w:rsidRPr="009A6D82">
        <w:lastRenderedPageBreak/>
        <w:t>Договором срока исполнения обязательства, и устанавливается в размере 0,3 % от неисполненной части обязательства цены каждый день просрочки.</w:t>
      </w:r>
    </w:p>
    <w:p w14:paraId="27549360" w14:textId="77777777" w:rsidR="009A6D82" w:rsidRPr="009A6D82" w:rsidRDefault="009A6D82" w:rsidP="009A6D82">
      <w:pPr>
        <w:autoSpaceDE w:val="0"/>
        <w:autoSpaceDN w:val="0"/>
        <w:adjustRightInd w:val="0"/>
        <w:spacing w:after="0"/>
        <w:ind w:firstLine="540"/>
      </w:pPr>
      <w:r w:rsidRPr="009A6D82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5 (Пять) процентов от цены Договора.</w:t>
      </w:r>
    </w:p>
    <w:p w14:paraId="72A69985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7C5C86BD" w14:textId="77777777" w:rsidR="009A6D82" w:rsidRPr="009A6D82" w:rsidRDefault="009A6D82" w:rsidP="009A6D82">
      <w:pPr>
        <w:spacing w:after="0"/>
        <w:ind w:firstLine="540"/>
        <w:rPr>
          <w:bCs/>
          <w:iCs/>
        </w:rPr>
      </w:pPr>
      <w:r w:rsidRPr="009A6D82">
        <w:rPr>
          <w:rFonts w:eastAsiaTheme="minorHAnsi"/>
          <w:lang w:eastAsia="en-US"/>
        </w:rPr>
        <w:t xml:space="preserve">8.6. </w:t>
      </w:r>
      <w:r w:rsidRPr="009A6D82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04A9F195" w14:textId="77777777" w:rsidR="009A6D82" w:rsidRPr="009A6D82" w:rsidRDefault="009A6D82" w:rsidP="009A6D82">
      <w:pPr>
        <w:spacing w:after="0"/>
        <w:ind w:firstLine="540"/>
        <w:rPr>
          <w:bCs/>
          <w:iCs/>
        </w:rPr>
      </w:pPr>
      <w:r w:rsidRPr="009A6D82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06A58A6B" w14:textId="77777777" w:rsidR="009A6D82" w:rsidRPr="009A6D82" w:rsidRDefault="009A6D82" w:rsidP="009A6D82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9A6D82">
        <w:rPr>
          <w:rFonts w:eastAsiaTheme="minorHAnsi"/>
          <w:b/>
          <w:lang w:eastAsia="en-US"/>
        </w:rPr>
        <w:t>9. Обстоятельства непреодолимой силы.</w:t>
      </w:r>
    </w:p>
    <w:p w14:paraId="17BBE192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1DC96872" w14:textId="77777777" w:rsidR="009A6D82" w:rsidRPr="009A6D82" w:rsidRDefault="009A6D82" w:rsidP="009A6D82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9A6D82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52B89F0D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Факты, изложенные в уведомлении, должны</w:t>
      </w:r>
      <w:r w:rsidRPr="009A6D82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9A6D82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0FBA9410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03CED13B" w14:textId="77777777" w:rsidR="009A6D82" w:rsidRPr="009A6D82" w:rsidRDefault="009A6D82" w:rsidP="009A6D82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9A6D82">
        <w:rPr>
          <w:rFonts w:eastAsiaTheme="minorHAnsi"/>
          <w:b/>
          <w:lang w:eastAsia="en-US"/>
        </w:rPr>
        <w:t>10. Порядок разрешения споров.</w:t>
      </w:r>
    </w:p>
    <w:p w14:paraId="303D6661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3E8D5594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14:paraId="4F18ED66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0A584BB5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14:paraId="785D1693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2637EB9B" w14:textId="77777777" w:rsidR="009A6D82" w:rsidRPr="009A6D82" w:rsidRDefault="009A6D82" w:rsidP="009A6D82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9A6D82">
        <w:rPr>
          <w:rFonts w:eastAsiaTheme="minorHAnsi"/>
          <w:b/>
          <w:lang w:eastAsia="en-US"/>
        </w:rPr>
        <w:t>11. Срок действия Договора.</w:t>
      </w:r>
    </w:p>
    <w:p w14:paraId="4A5669DB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31 декабря 2022 года.</w:t>
      </w:r>
    </w:p>
    <w:p w14:paraId="7027DA83" w14:textId="77777777" w:rsidR="009A6D82" w:rsidRPr="009A6D82" w:rsidRDefault="009A6D82" w:rsidP="009A6D82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9A6D82">
        <w:rPr>
          <w:rFonts w:eastAsiaTheme="minorHAnsi"/>
          <w:b/>
          <w:lang w:eastAsia="en-US"/>
        </w:rPr>
        <w:t>12. Конфиденциальность.</w:t>
      </w:r>
    </w:p>
    <w:p w14:paraId="43F6B945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B2E5246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lastRenderedPageBreak/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6B1728D6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728678AC" w14:textId="77777777" w:rsidR="009A6D82" w:rsidRPr="009A6D82" w:rsidRDefault="009A6D82" w:rsidP="009A6D82">
      <w:pPr>
        <w:spacing w:after="0"/>
        <w:jc w:val="center"/>
        <w:rPr>
          <w:rFonts w:eastAsiaTheme="minorHAnsi"/>
          <w:b/>
          <w:lang w:eastAsia="en-US"/>
        </w:rPr>
      </w:pPr>
      <w:r w:rsidRPr="009A6D82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2BD06415" w14:textId="77777777" w:rsidR="009A6D82" w:rsidRPr="009A6D82" w:rsidRDefault="009A6D82" w:rsidP="009A6D82">
      <w:pPr>
        <w:spacing w:after="0"/>
        <w:ind w:firstLine="567"/>
        <w:rPr>
          <w:rFonts w:eastAsiaTheme="minorHAnsi"/>
          <w:lang w:eastAsia="en-US"/>
        </w:rPr>
      </w:pPr>
      <w:r w:rsidRPr="009A6D82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749C4E5F" w14:textId="77777777" w:rsidR="009A6D82" w:rsidRPr="009A6D82" w:rsidRDefault="009A6D82" w:rsidP="009A6D82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9A6D82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2B777D10" w14:textId="77777777" w:rsidR="009A6D82" w:rsidRPr="009A6D82" w:rsidRDefault="009A6D82" w:rsidP="009A6D82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9A6D82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22058DAE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bCs/>
          <w:iCs/>
          <w:lang w:eastAsia="en-US"/>
        </w:rPr>
        <w:t xml:space="preserve">14.1. </w:t>
      </w:r>
      <w:r w:rsidRPr="009A6D82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4A190EE6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3E5D5A5B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1E6035DE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6BFF5332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3D27A54B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34FCF91A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67ED1F87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0EDF6A05" w14:textId="77777777" w:rsidR="009A6D82" w:rsidRPr="009A6D82" w:rsidRDefault="009A6D82" w:rsidP="009A6D82">
      <w:pPr>
        <w:spacing w:after="0"/>
        <w:ind w:firstLine="567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2BF2EB7A" w14:textId="77777777" w:rsidR="009A6D82" w:rsidRPr="009A6D82" w:rsidRDefault="009A6D82" w:rsidP="009A6D82">
      <w:pPr>
        <w:spacing w:after="0"/>
        <w:ind w:firstLine="567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214080DD" w14:textId="77777777" w:rsidR="009A6D82" w:rsidRPr="009A6D82" w:rsidRDefault="009A6D82" w:rsidP="009A6D82">
      <w:pPr>
        <w:spacing w:after="0"/>
        <w:ind w:firstLine="567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429C5415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02529382" w14:textId="77777777" w:rsidR="009A6D82" w:rsidRPr="009A6D82" w:rsidRDefault="009A6D82" w:rsidP="009A6D82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9A6D82">
        <w:rPr>
          <w:rFonts w:eastAsiaTheme="minorHAnsi"/>
          <w:b/>
          <w:lang w:eastAsia="en-US"/>
        </w:rPr>
        <w:t>15. Заключительные положения.</w:t>
      </w:r>
    </w:p>
    <w:p w14:paraId="34F18897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3111E2B3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 xml:space="preserve"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</w:t>
      </w:r>
      <w:r w:rsidRPr="009A6D82">
        <w:rPr>
          <w:rFonts w:eastAsiaTheme="minorHAnsi"/>
          <w:lang w:eastAsia="en-US"/>
        </w:rPr>
        <w:lastRenderedPageBreak/>
        <w:t>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1632AF57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317D6CEE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14:paraId="33C8B583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35E82E45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2743D214" w14:textId="77777777" w:rsidR="009A6D82" w:rsidRPr="009A6D82" w:rsidRDefault="009A6D82" w:rsidP="009A6D82">
      <w:pPr>
        <w:spacing w:after="0"/>
        <w:ind w:firstLine="540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6FDF07E7" w14:textId="77777777" w:rsidR="009A6D82" w:rsidRPr="009A6D82" w:rsidRDefault="009A6D82" w:rsidP="009A6D82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9A6D82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5A3F236D" w14:textId="77777777" w:rsidR="009A6D82" w:rsidRPr="009A6D82" w:rsidRDefault="009A6D82" w:rsidP="009A6D82">
      <w:pPr>
        <w:spacing w:after="0"/>
        <w:ind w:left="540" w:firstLine="27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433EE5D6" w14:textId="77777777" w:rsidR="009A6D82" w:rsidRPr="009A6D82" w:rsidRDefault="009A6D82" w:rsidP="009A6D82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9A6D82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5F042964" w14:textId="77777777" w:rsidR="009A6D82" w:rsidRPr="009A6D82" w:rsidRDefault="009A6D82" w:rsidP="009A6D82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9A6D82">
        <w:rPr>
          <w:rFonts w:eastAsiaTheme="minorHAnsi"/>
          <w:bCs/>
          <w:iCs/>
          <w:lang w:eastAsia="en-US"/>
        </w:rPr>
        <w:t>Форма Заявки (Приложение №2).</w:t>
      </w:r>
    </w:p>
    <w:p w14:paraId="3DB4DBB0" w14:textId="77777777" w:rsidR="009A6D82" w:rsidRPr="009A6D82" w:rsidRDefault="009A6D82" w:rsidP="009A6D82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9A6D82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9A6D82" w:rsidRPr="009A6D82" w14:paraId="4CA75FCF" w14:textId="77777777" w:rsidTr="0038550A">
        <w:tc>
          <w:tcPr>
            <w:tcW w:w="5353" w:type="dxa"/>
            <w:gridSpan w:val="2"/>
            <w:hideMark/>
          </w:tcPr>
          <w:p w14:paraId="5E5CBA2A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9A6D82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65EC52F" w14:textId="77777777" w:rsidR="009A6D82" w:rsidRPr="009A6D82" w:rsidRDefault="009A6D82" w:rsidP="009A6D82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9A6D82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1CBF7371" w14:textId="77777777" w:rsidR="009A6D82" w:rsidRPr="009A6D82" w:rsidRDefault="009A6D82" w:rsidP="009A6D82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9A6D82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77BC87F2" w14:textId="77777777" w:rsidR="009A6D82" w:rsidRPr="009A6D82" w:rsidRDefault="009A6D82" w:rsidP="009A6D82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9A6D82">
              <w:rPr>
                <w:rFonts w:eastAsiaTheme="minorHAns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16B83D36" w14:textId="77777777" w:rsidR="009A6D82" w:rsidRPr="009A6D82" w:rsidRDefault="009A6D82" w:rsidP="009A6D8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9A6D82">
              <w:rPr>
                <w:rFonts w:eastAsiaTheme="minorHAnsi"/>
                <w:bCs/>
                <w:lang w:eastAsia="ar-SA"/>
              </w:rPr>
              <w:t>Тел./факс: (8362)45-70-09/42-13-39</w:t>
            </w:r>
          </w:p>
          <w:p w14:paraId="3511027B" w14:textId="77777777" w:rsidR="009A6D82" w:rsidRPr="009A6D82" w:rsidRDefault="009A6D82" w:rsidP="009A6D8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9A6D82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9A6D82">
              <w:rPr>
                <w:rFonts w:eastAsiaTheme="minorHAnsi"/>
                <w:bCs/>
                <w:lang w:val="en-US" w:eastAsia="ar-SA"/>
              </w:rPr>
              <w:t>info</w:t>
            </w:r>
            <w:r w:rsidRPr="009A6D82">
              <w:rPr>
                <w:rFonts w:eastAsiaTheme="minorHAnsi"/>
                <w:bCs/>
                <w:lang w:eastAsia="ar-SA"/>
              </w:rPr>
              <w:t>@</w:t>
            </w:r>
            <w:r w:rsidRPr="009A6D82">
              <w:rPr>
                <w:rFonts w:eastAsiaTheme="minorHAnsi"/>
                <w:bCs/>
                <w:lang w:val="en-US" w:eastAsia="ar-SA"/>
              </w:rPr>
              <w:t>zpp</w:t>
            </w:r>
            <w:r w:rsidRPr="009A6D82">
              <w:rPr>
                <w:rFonts w:eastAsiaTheme="minorHAnsi"/>
                <w:bCs/>
                <w:lang w:eastAsia="ar-SA"/>
              </w:rPr>
              <w:t>12.</w:t>
            </w:r>
            <w:r w:rsidRPr="009A6D82">
              <w:rPr>
                <w:rFonts w:eastAsiaTheme="minorHAnsi"/>
                <w:bCs/>
                <w:lang w:val="en-US" w:eastAsia="ar-SA"/>
              </w:rPr>
              <w:t>ru</w:t>
            </w:r>
          </w:p>
          <w:p w14:paraId="6898F58F" w14:textId="77777777" w:rsidR="009A6D82" w:rsidRPr="009A6D82" w:rsidRDefault="009A6D82" w:rsidP="009A6D8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9A6D82">
              <w:rPr>
                <w:rFonts w:eastAsiaTheme="minorHAnsi"/>
                <w:bCs/>
                <w:lang w:eastAsia="ar-SA"/>
              </w:rPr>
              <w:t>ИНН/КПП: 1215085052/</w:t>
            </w:r>
            <w:r w:rsidRPr="009A6D82">
              <w:rPr>
                <w:rFonts w:eastAsiaTheme="minorHAnsi"/>
                <w:lang w:eastAsia="en-US"/>
              </w:rPr>
              <w:t>121501001</w:t>
            </w:r>
          </w:p>
          <w:p w14:paraId="4F1156B9" w14:textId="77777777" w:rsidR="009A6D82" w:rsidRPr="009A6D82" w:rsidRDefault="009A6D82" w:rsidP="009A6D8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9A6D82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6738E6FF" w14:textId="77777777" w:rsidR="009A6D82" w:rsidRPr="009A6D82" w:rsidRDefault="009A6D82" w:rsidP="009A6D8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9A6D82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14:paraId="0D02C524" w14:textId="77777777" w:rsidR="009A6D82" w:rsidRPr="009A6D82" w:rsidRDefault="009A6D82" w:rsidP="009A6D8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9A6D82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14:paraId="3E51BD43" w14:textId="77777777" w:rsidR="009A6D82" w:rsidRPr="009A6D82" w:rsidRDefault="009A6D82" w:rsidP="009A6D8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9A6D82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14:paraId="60D67C3E" w14:textId="77777777" w:rsidR="009A6D82" w:rsidRPr="009A6D82" w:rsidRDefault="009A6D82" w:rsidP="009A6D8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9A6D82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14:paraId="1F694C9D" w14:textId="77777777" w:rsidR="009A6D82" w:rsidRPr="009A6D82" w:rsidRDefault="009A6D82" w:rsidP="009A6D8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9A6D82">
              <w:rPr>
                <w:rFonts w:eastAsiaTheme="minorHAnsi"/>
                <w:bCs/>
                <w:lang w:eastAsia="ar-SA"/>
              </w:rPr>
              <w:t>БИК: 042202863</w:t>
            </w:r>
          </w:p>
          <w:p w14:paraId="25ACE0B4" w14:textId="77777777" w:rsidR="009A6D82" w:rsidRPr="009A6D82" w:rsidRDefault="009A6D82" w:rsidP="009A6D82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14:paraId="74351FAC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9A6D82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350CF1DC" w14:textId="77777777" w:rsidR="009A6D82" w:rsidRPr="009A6D82" w:rsidRDefault="009A6D82" w:rsidP="009A6D82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9A6D82" w:rsidRPr="009A6D82" w14:paraId="01C7504B" w14:textId="77777777" w:rsidTr="0038550A">
        <w:trPr>
          <w:gridAfter w:val="1"/>
          <w:wAfter w:w="318" w:type="dxa"/>
        </w:trPr>
        <w:tc>
          <w:tcPr>
            <w:tcW w:w="4928" w:type="dxa"/>
          </w:tcPr>
          <w:p w14:paraId="4C136EB3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9A6D82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208AB573" w14:textId="77777777" w:rsidR="009A6D82" w:rsidRPr="009A6D82" w:rsidRDefault="009A6D82" w:rsidP="009A6D82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9A6D82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045FD040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AC4E810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9A6D82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9A6D82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1F078C39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F9B3B73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1449554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F217661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9A6D82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14:paraId="565FFF26" w14:textId="77777777" w:rsidR="009A6D82" w:rsidRPr="009A6D82" w:rsidRDefault="009A6D82" w:rsidP="009A6D82">
      <w:pPr>
        <w:spacing w:after="200" w:line="276" w:lineRule="auto"/>
        <w:jc w:val="left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br w:type="page"/>
      </w:r>
    </w:p>
    <w:p w14:paraId="3BCC2D99" w14:textId="77777777" w:rsidR="009A6D82" w:rsidRPr="009A6D82" w:rsidRDefault="009A6D82" w:rsidP="009A6D82">
      <w:pPr>
        <w:spacing w:after="0"/>
        <w:jc w:val="right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lastRenderedPageBreak/>
        <w:t xml:space="preserve">Приложение № 1 </w:t>
      </w:r>
    </w:p>
    <w:p w14:paraId="22FE1A6E" w14:textId="77777777" w:rsidR="009A6D82" w:rsidRPr="009A6D82" w:rsidRDefault="009A6D82" w:rsidP="009A6D82">
      <w:pPr>
        <w:spacing w:after="0"/>
        <w:jc w:val="right"/>
        <w:rPr>
          <w:rFonts w:eastAsiaTheme="minorHAnsi"/>
          <w:lang w:eastAsia="en-US"/>
        </w:rPr>
      </w:pPr>
      <w:r w:rsidRPr="009A6D82">
        <w:rPr>
          <w:rFonts w:eastAsiaTheme="minorHAnsi"/>
          <w:lang w:eastAsia="en-US"/>
        </w:rPr>
        <w:t>к Договору поставки №_______________ от «___» _______2022г.</w:t>
      </w:r>
    </w:p>
    <w:p w14:paraId="0948AB42" w14:textId="77777777" w:rsidR="009A6D82" w:rsidRPr="009A6D82" w:rsidRDefault="009A6D82" w:rsidP="009A6D82">
      <w:pPr>
        <w:spacing w:after="200"/>
        <w:jc w:val="center"/>
        <w:rPr>
          <w:rFonts w:eastAsiaTheme="minorHAnsi"/>
          <w:lang w:eastAsia="en-US"/>
        </w:rPr>
      </w:pPr>
    </w:p>
    <w:p w14:paraId="43DEA66B" w14:textId="77777777" w:rsidR="009A6D82" w:rsidRPr="009A6D82" w:rsidRDefault="009A6D82" w:rsidP="009A6D82">
      <w:pPr>
        <w:spacing w:after="200"/>
        <w:jc w:val="center"/>
        <w:rPr>
          <w:rFonts w:eastAsiaTheme="minorHAnsi"/>
          <w:lang w:eastAsia="en-US"/>
        </w:rPr>
      </w:pPr>
      <w:r w:rsidRPr="009A6D82">
        <w:rPr>
          <w:rFonts w:eastAsiaTheme="minorHAnsi"/>
          <w:b/>
          <w:i/>
          <w:lang w:eastAsia="en-US"/>
        </w:rPr>
        <w:t>Спецификация</w:t>
      </w:r>
      <w:r w:rsidRPr="009A6D82">
        <w:rPr>
          <w:rFonts w:eastAsiaTheme="minorHAnsi"/>
          <w:lang w:eastAsia="en-US"/>
        </w:rPr>
        <w:t xml:space="preserve"> </w:t>
      </w:r>
    </w:p>
    <w:p w14:paraId="4FA32D7D" w14:textId="77777777" w:rsidR="009A6D82" w:rsidRPr="009A6D82" w:rsidRDefault="009A6D82" w:rsidP="009A6D82">
      <w:pPr>
        <w:spacing w:after="200"/>
        <w:jc w:val="center"/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5056"/>
        <w:gridCol w:w="842"/>
        <w:gridCol w:w="846"/>
        <w:gridCol w:w="1535"/>
        <w:gridCol w:w="1632"/>
      </w:tblGrid>
      <w:tr w:rsidR="009A6D82" w:rsidRPr="009A6D82" w14:paraId="54E25A03" w14:textId="77777777" w:rsidTr="0038550A">
        <w:tc>
          <w:tcPr>
            <w:tcW w:w="5056" w:type="dxa"/>
          </w:tcPr>
          <w:p w14:paraId="4214ED5A" w14:textId="77777777" w:rsidR="009A6D82" w:rsidRPr="009A6D82" w:rsidRDefault="009A6D82" w:rsidP="009A6D82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9A6D82">
              <w:rPr>
                <w:rFonts w:eastAsia="SimSun"/>
                <w:b/>
                <w:sz w:val="22"/>
                <w:szCs w:val="22"/>
                <w:lang w:eastAsia="hi-IN" w:bidi="hi-IN"/>
              </w:rPr>
              <w:t>Наименование товара</w:t>
            </w:r>
          </w:p>
        </w:tc>
        <w:tc>
          <w:tcPr>
            <w:tcW w:w="842" w:type="dxa"/>
          </w:tcPr>
          <w:p w14:paraId="37E26079" w14:textId="77777777" w:rsidR="009A6D82" w:rsidRPr="009A6D82" w:rsidRDefault="009A6D82" w:rsidP="009A6D82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9A6D82">
              <w:rPr>
                <w:rFonts w:eastAsia="SimSun"/>
                <w:b/>
                <w:sz w:val="22"/>
                <w:szCs w:val="22"/>
                <w:lang w:eastAsia="hi-IN" w:bidi="hi-IN"/>
              </w:rPr>
              <w:t>Ед. изм.</w:t>
            </w:r>
          </w:p>
        </w:tc>
        <w:tc>
          <w:tcPr>
            <w:tcW w:w="846" w:type="dxa"/>
          </w:tcPr>
          <w:p w14:paraId="029BE671" w14:textId="77777777" w:rsidR="009A6D82" w:rsidRPr="009A6D82" w:rsidRDefault="009A6D82" w:rsidP="009A6D82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9A6D82">
              <w:rPr>
                <w:rFonts w:eastAsia="SimSun"/>
                <w:b/>
                <w:sz w:val="22"/>
                <w:szCs w:val="22"/>
                <w:lang w:eastAsia="hi-IN" w:bidi="hi-IN"/>
              </w:rPr>
              <w:t>Кол-во</w:t>
            </w:r>
          </w:p>
        </w:tc>
        <w:tc>
          <w:tcPr>
            <w:tcW w:w="1535" w:type="dxa"/>
          </w:tcPr>
          <w:p w14:paraId="31E4206B" w14:textId="77777777" w:rsidR="009A6D82" w:rsidRPr="009A6D82" w:rsidRDefault="009A6D82" w:rsidP="009A6D82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9A6D82">
              <w:rPr>
                <w:rFonts w:eastAsia="SimSun"/>
                <w:b/>
                <w:sz w:val="22"/>
                <w:szCs w:val="22"/>
                <w:lang w:eastAsia="hi-IN" w:bidi="hi-IN"/>
              </w:rPr>
              <w:t>Цена за ед. Товара, рублей</w:t>
            </w:r>
          </w:p>
          <w:p w14:paraId="17BC7886" w14:textId="77777777" w:rsidR="009A6D82" w:rsidRPr="009A6D82" w:rsidRDefault="009A6D82" w:rsidP="009A6D82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9A6D82">
              <w:rPr>
                <w:rFonts w:eastAsia="SimSun"/>
                <w:b/>
                <w:sz w:val="22"/>
                <w:szCs w:val="22"/>
                <w:lang w:eastAsia="hi-IN" w:bidi="hi-IN"/>
              </w:rPr>
              <w:t>с НДС*</w:t>
            </w:r>
          </w:p>
        </w:tc>
        <w:tc>
          <w:tcPr>
            <w:tcW w:w="1632" w:type="dxa"/>
          </w:tcPr>
          <w:p w14:paraId="34687A62" w14:textId="77777777" w:rsidR="009A6D82" w:rsidRPr="009A6D82" w:rsidRDefault="009A6D82" w:rsidP="009A6D82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9A6D82">
              <w:rPr>
                <w:rFonts w:eastAsia="SimSun"/>
                <w:b/>
                <w:sz w:val="22"/>
                <w:szCs w:val="22"/>
                <w:lang w:eastAsia="hi-IN" w:bidi="hi-IN"/>
              </w:rPr>
              <w:t xml:space="preserve">Цена товара всего, рублей </w:t>
            </w:r>
          </w:p>
          <w:p w14:paraId="272BC2F1" w14:textId="77777777" w:rsidR="009A6D82" w:rsidRPr="009A6D82" w:rsidRDefault="009A6D82" w:rsidP="009A6D82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9A6D82">
              <w:rPr>
                <w:rFonts w:eastAsia="SimSun"/>
                <w:b/>
                <w:sz w:val="22"/>
                <w:szCs w:val="22"/>
                <w:lang w:eastAsia="hi-IN" w:bidi="hi-IN"/>
              </w:rPr>
              <w:t>с НДС*</w:t>
            </w:r>
          </w:p>
        </w:tc>
      </w:tr>
      <w:tr w:rsidR="009A6D82" w:rsidRPr="009A6D82" w14:paraId="09BB2AD3" w14:textId="77777777" w:rsidTr="0038550A">
        <w:tc>
          <w:tcPr>
            <w:tcW w:w="5056" w:type="dxa"/>
          </w:tcPr>
          <w:p w14:paraId="0AA4035A" w14:textId="77777777" w:rsidR="009A6D82" w:rsidRPr="009A6D82" w:rsidRDefault="009A6D82" w:rsidP="009A6D82">
            <w:pPr>
              <w:tabs>
                <w:tab w:val="left" w:pos="1627"/>
              </w:tabs>
              <w:ind w:hanging="108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9A6D82">
              <w:rPr>
                <w:sz w:val="22"/>
                <w:szCs w:val="22"/>
              </w:rPr>
              <w:t>Трихлорэтилен технический марки «Высший сорт» по ГОСТ 9976-94</w:t>
            </w:r>
          </w:p>
        </w:tc>
        <w:tc>
          <w:tcPr>
            <w:tcW w:w="842" w:type="dxa"/>
          </w:tcPr>
          <w:p w14:paraId="51215A80" w14:textId="77777777" w:rsidR="009A6D82" w:rsidRPr="009A6D82" w:rsidRDefault="009A6D82" w:rsidP="009A6D82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9A6D82">
              <w:rPr>
                <w:rFonts w:eastAsia="SimSun"/>
                <w:sz w:val="22"/>
                <w:szCs w:val="22"/>
                <w:lang w:eastAsia="hi-IN" w:bidi="hi-IN"/>
              </w:rPr>
              <w:t>кг</w:t>
            </w:r>
          </w:p>
        </w:tc>
        <w:tc>
          <w:tcPr>
            <w:tcW w:w="846" w:type="dxa"/>
          </w:tcPr>
          <w:p w14:paraId="0799D34B" w14:textId="77777777" w:rsidR="009A6D82" w:rsidRPr="009A6D82" w:rsidRDefault="009A6D82" w:rsidP="009A6D82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9A6D82">
              <w:rPr>
                <w:rFonts w:eastAsia="SimSun"/>
                <w:sz w:val="22"/>
                <w:szCs w:val="22"/>
                <w:lang w:eastAsia="hi-IN" w:bidi="hi-IN"/>
              </w:rPr>
              <w:t>3480</w:t>
            </w:r>
          </w:p>
        </w:tc>
        <w:tc>
          <w:tcPr>
            <w:tcW w:w="1535" w:type="dxa"/>
          </w:tcPr>
          <w:p w14:paraId="334BA237" w14:textId="77777777" w:rsidR="009A6D82" w:rsidRPr="009A6D82" w:rsidRDefault="009A6D82" w:rsidP="009A6D82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  <w:tc>
          <w:tcPr>
            <w:tcW w:w="1632" w:type="dxa"/>
          </w:tcPr>
          <w:p w14:paraId="779AD3C5" w14:textId="77777777" w:rsidR="009A6D82" w:rsidRPr="009A6D82" w:rsidRDefault="009A6D82" w:rsidP="009A6D82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</w:tr>
    </w:tbl>
    <w:p w14:paraId="6C6696AC" w14:textId="77777777" w:rsidR="009A6D82" w:rsidRPr="009A6D82" w:rsidRDefault="009A6D82" w:rsidP="009A6D82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9A6D82">
        <w:rPr>
          <w:rFonts w:eastAsia="SimSun"/>
          <w:b/>
          <w:lang w:eastAsia="hi-IN" w:bidi="hi-IN"/>
        </w:rPr>
        <w:t>*НДС-если применим</w:t>
      </w:r>
    </w:p>
    <w:p w14:paraId="36AF4344" w14:textId="77777777" w:rsidR="009A6D82" w:rsidRPr="009A6D82" w:rsidRDefault="009A6D82" w:rsidP="009A6D82">
      <w:pPr>
        <w:tabs>
          <w:tab w:val="left" w:pos="1627"/>
        </w:tabs>
        <w:rPr>
          <w:rFonts w:eastAsia="SimSun"/>
          <w:b/>
          <w:lang w:eastAsia="hi-IN" w:bidi="hi-IN"/>
        </w:rPr>
      </w:pPr>
    </w:p>
    <w:p w14:paraId="7CB44810" w14:textId="77777777" w:rsidR="009A6D82" w:rsidRPr="009A6D82" w:rsidRDefault="009A6D82" w:rsidP="009A6D82">
      <w:pPr>
        <w:spacing w:after="0"/>
        <w:ind w:firstLine="142"/>
      </w:pPr>
      <w:r w:rsidRPr="009A6D82">
        <w:rPr>
          <w:b/>
          <w:sz w:val="22"/>
          <w:szCs w:val="22"/>
        </w:rPr>
        <w:t xml:space="preserve">1. </w:t>
      </w:r>
      <w:r w:rsidRPr="009A6D82">
        <w:t>По физико-химическим свойствам трихлорэтилен технический должен соответствовать требованиям, приведенным в ГОСТ 9976-94 «Трихлорэтилен технический. Технические условия» для марки «Высший сорт», и нормам, указанным в таблице:</w:t>
      </w:r>
    </w:p>
    <w:tbl>
      <w:tblPr>
        <w:tblStyle w:val="3"/>
        <w:tblW w:w="96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9"/>
        <w:gridCol w:w="4111"/>
      </w:tblGrid>
      <w:tr w:rsidR="009A6D82" w:rsidRPr="009A6D82" w14:paraId="73A91F55" w14:textId="77777777" w:rsidTr="0038550A">
        <w:tc>
          <w:tcPr>
            <w:tcW w:w="9640" w:type="dxa"/>
            <w:gridSpan w:val="2"/>
          </w:tcPr>
          <w:p w14:paraId="2B3D8F24" w14:textId="77777777" w:rsidR="009A6D82" w:rsidRPr="009A6D82" w:rsidRDefault="009A6D82" w:rsidP="009A6D82">
            <w:pPr>
              <w:jc w:val="center"/>
              <w:rPr>
                <w:sz w:val="22"/>
                <w:lang w:eastAsia="en-US"/>
              </w:rPr>
            </w:pPr>
            <w:r w:rsidRPr="009A6D82">
              <w:rPr>
                <w:sz w:val="22"/>
              </w:rPr>
              <w:t>Характеристики поставляемого товара</w:t>
            </w:r>
          </w:p>
        </w:tc>
      </w:tr>
      <w:tr w:rsidR="009A6D82" w:rsidRPr="009A6D82" w14:paraId="3E43DAA5" w14:textId="77777777" w:rsidTr="0038550A">
        <w:tc>
          <w:tcPr>
            <w:tcW w:w="5529" w:type="dxa"/>
          </w:tcPr>
          <w:p w14:paraId="3A23F61E" w14:textId="77777777" w:rsidR="009A6D82" w:rsidRPr="009A6D82" w:rsidRDefault="009A6D82" w:rsidP="009A6D82">
            <w:pPr>
              <w:jc w:val="center"/>
              <w:rPr>
                <w:sz w:val="22"/>
                <w:lang w:eastAsia="en-US"/>
              </w:rPr>
            </w:pPr>
            <w:r w:rsidRPr="009A6D82">
              <w:rPr>
                <w:sz w:val="22"/>
                <w:lang w:eastAsia="en-US"/>
              </w:rPr>
              <w:t>Наименование показателей</w:t>
            </w:r>
          </w:p>
        </w:tc>
        <w:tc>
          <w:tcPr>
            <w:tcW w:w="4111" w:type="dxa"/>
          </w:tcPr>
          <w:p w14:paraId="10A5A8A7" w14:textId="77777777" w:rsidR="009A6D82" w:rsidRPr="009A6D82" w:rsidRDefault="009A6D82" w:rsidP="009A6D82">
            <w:pPr>
              <w:jc w:val="center"/>
              <w:rPr>
                <w:sz w:val="22"/>
                <w:lang w:eastAsia="en-US"/>
              </w:rPr>
            </w:pPr>
            <w:r w:rsidRPr="009A6D82">
              <w:rPr>
                <w:sz w:val="22"/>
                <w:lang w:eastAsia="en-US"/>
              </w:rPr>
              <w:t>«Высший сорт»</w:t>
            </w:r>
          </w:p>
        </w:tc>
      </w:tr>
      <w:tr w:rsidR="009A6D82" w:rsidRPr="009A6D82" w14:paraId="742660A0" w14:textId="77777777" w:rsidTr="0038550A">
        <w:tc>
          <w:tcPr>
            <w:tcW w:w="5529" w:type="dxa"/>
          </w:tcPr>
          <w:p w14:paraId="4C27CCD3" w14:textId="77777777" w:rsidR="009A6D82" w:rsidRPr="009A6D82" w:rsidRDefault="009A6D82" w:rsidP="009A6D82">
            <w:pPr>
              <w:rPr>
                <w:sz w:val="22"/>
              </w:rPr>
            </w:pPr>
            <w:r w:rsidRPr="009A6D82">
              <w:rPr>
                <w:sz w:val="22"/>
              </w:rPr>
              <w:t>1.</w:t>
            </w:r>
            <w:r w:rsidRPr="009A6D82">
              <w:rPr>
                <w:sz w:val="22"/>
                <w:lang w:eastAsia="en-US"/>
              </w:rPr>
              <w:t xml:space="preserve"> Массовая доля трихлорэтилена, %, не менее</w:t>
            </w:r>
          </w:p>
        </w:tc>
        <w:tc>
          <w:tcPr>
            <w:tcW w:w="4111" w:type="dxa"/>
          </w:tcPr>
          <w:p w14:paraId="2DE98F2C" w14:textId="77777777" w:rsidR="009A6D82" w:rsidRPr="009A6D82" w:rsidRDefault="009A6D82" w:rsidP="009A6D82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9A6D82" w:rsidRPr="009A6D82" w14:paraId="5EEF402E" w14:textId="77777777" w:rsidTr="0038550A">
        <w:tc>
          <w:tcPr>
            <w:tcW w:w="5529" w:type="dxa"/>
          </w:tcPr>
          <w:p w14:paraId="7F55CB90" w14:textId="77777777" w:rsidR="009A6D82" w:rsidRPr="009A6D82" w:rsidRDefault="009A6D82" w:rsidP="009A6D82">
            <w:pPr>
              <w:rPr>
                <w:sz w:val="22"/>
              </w:rPr>
            </w:pPr>
            <w:r w:rsidRPr="009A6D82">
              <w:rPr>
                <w:sz w:val="22"/>
              </w:rPr>
              <w:t>2.</w:t>
            </w:r>
            <w:r w:rsidRPr="009A6D82">
              <w:rPr>
                <w:sz w:val="22"/>
                <w:lang w:eastAsia="en-US"/>
              </w:rPr>
              <w:t xml:space="preserve"> Массовая доля винилиденхлорида, %, не более</w:t>
            </w:r>
          </w:p>
        </w:tc>
        <w:tc>
          <w:tcPr>
            <w:tcW w:w="4111" w:type="dxa"/>
          </w:tcPr>
          <w:p w14:paraId="196F53D1" w14:textId="77777777" w:rsidR="009A6D82" w:rsidRPr="009A6D82" w:rsidRDefault="009A6D82" w:rsidP="009A6D82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9A6D82" w:rsidRPr="009A6D82" w14:paraId="5F214724" w14:textId="77777777" w:rsidTr="0038550A">
        <w:tc>
          <w:tcPr>
            <w:tcW w:w="5529" w:type="dxa"/>
          </w:tcPr>
          <w:p w14:paraId="1B7E1AF3" w14:textId="77777777" w:rsidR="009A6D82" w:rsidRPr="009A6D82" w:rsidRDefault="009A6D82" w:rsidP="009A6D82">
            <w:pPr>
              <w:rPr>
                <w:sz w:val="22"/>
              </w:rPr>
            </w:pPr>
            <w:r w:rsidRPr="009A6D82">
              <w:rPr>
                <w:sz w:val="22"/>
              </w:rPr>
              <w:t>3.</w:t>
            </w:r>
            <w:r w:rsidRPr="009A6D82">
              <w:rPr>
                <w:sz w:val="22"/>
                <w:lang w:eastAsia="en-US"/>
              </w:rPr>
              <w:t xml:space="preserve"> Плотность при 20</w:t>
            </w:r>
            <w:r w:rsidRPr="009A6D82">
              <w:rPr>
                <w:sz w:val="22"/>
                <w:vertAlign w:val="superscript"/>
                <w:lang w:eastAsia="en-US"/>
              </w:rPr>
              <w:t>°</w:t>
            </w:r>
            <w:r w:rsidRPr="009A6D82">
              <w:rPr>
                <w:sz w:val="22"/>
                <w:lang w:eastAsia="en-US"/>
              </w:rPr>
              <w:t>С, г/см</w:t>
            </w:r>
            <w:r w:rsidRPr="009A6D82">
              <w:rPr>
                <w:sz w:val="22"/>
                <w:vertAlign w:val="superscript"/>
                <w:lang w:eastAsia="en-US"/>
              </w:rPr>
              <w:t>3</w:t>
            </w:r>
            <w:r w:rsidRPr="009A6D82">
              <w:rPr>
                <w:sz w:val="22"/>
                <w:lang w:eastAsia="en-US"/>
              </w:rPr>
              <w:t>, в пределах</w:t>
            </w:r>
          </w:p>
        </w:tc>
        <w:tc>
          <w:tcPr>
            <w:tcW w:w="4111" w:type="dxa"/>
          </w:tcPr>
          <w:p w14:paraId="4FDCA7E1" w14:textId="77777777" w:rsidR="009A6D82" w:rsidRPr="009A6D82" w:rsidRDefault="009A6D82" w:rsidP="009A6D82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9A6D82" w:rsidRPr="009A6D82" w14:paraId="582B3714" w14:textId="77777777" w:rsidTr="0038550A">
        <w:tc>
          <w:tcPr>
            <w:tcW w:w="5529" w:type="dxa"/>
          </w:tcPr>
          <w:p w14:paraId="1AB31935" w14:textId="77777777" w:rsidR="009A6D82" w:rsidRPr="009A6D82" w:rsidRDefault="009A6D82" w:rsidP="009A6D82">
            <w:pPr>
              <w:rPr>
                <w:sz w:val="22"/>
              </w:rPr>
            </w:pPr>
            <w:r w:rsidRPr="009A6D82">
              <w:rPr>
                <w:sz w:val="22"/>
              </w:rPr>
              <w:t>4.</w:t>
            </w:r>
            <w:r w:rsidRPr="009A6D82">
              <w:rPr>
                <w:sz w:val="22"/>
                <w:lang w:eastAsia="en-US"/>
              </w:rPr>
              <w:t xml:space="preserve"> Цвет в единицах Хазена, не более</w:t>
            </w:r>
          </w:p>
        </w:tc>
        <w:tc>
          <w:tcPr>
            <w:tcW w:w="4111" w:type="dxa"/>
          </w:tcPr>
          <w:p w14:paraId="63DAB3A9" w14:textId="77777777" w:rsidR="009A6D82" w:rsidRPr="009A6D82" w:rsidRDefault="009A6D82" w:rsidP="009A6D82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9A6D82" w:rsidRPr="009A6D82" w14:paraId="2A9C087B" w14:textId="77777777" w:rsidTr="0038550A">
        <w:tc>
          <w:tcPr>
            <w:tcW w:w="5529" w:type="dxa"/>
          </w:tcPr>
          <w:p w14:paraId="0CECEE8F" w14:textId="77777777" w:rsidR="009A6D82" w:rsidRPr="009A6D82" w:rsidRDefault="009A6D82" w:rsidP="009A6D82">
            <w:pPr>
              <w:rPr>
                <w:sz w:val="22"/>
              </w:rPr>
            </w:pPr>
            <w:r w:rsidRPr="009A6D82">
              <w:rPr>
                <w:sz w:val="22"/>
              </w:rPr>
              <w:t>5.</w:t>
            </w:r>
            <w:r w:rsidRPr="009A6D82">
              <w:rPr>
                <w:sz w:val="22"/>
                <w:lang w:eastAsia="en-US"/>
              </w:rPr>
              <w:t xml:space="preserve"> Массовая доля нелетучего остатка, %, не более</w:t>
            </w:r>
          </w:p>
        </w:tc>
        <w:tc>
          <w:tcPr>
            <w:tcW w:w="4111" w:type="dxa"/>
          </w:tcPr>
          <w:p w14:paraId="788893D3" w14:textId="77777777" w:rsidR="009A6D82" w:rsidRPr="009A6D82" w:rsidRDefault="009A6D82" w:rsidP="009A6D82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9A6D82" w:rsidRPr="009A6D82" w14:paraId="77493BC1" w14:textId="77777777" w:rsidTr="0038550A">
        <w:tc>
          <w:tcPr>
            <w:tcW w:w="5529" w:type="dxa"/>
          </w:tcPr>
          <w:p w14:paraId="3EFE0FDB" w14:textId="77777777" w:rsidR="009A6D82" w:rsidRPr="009A6D82" w:rsidRDefault="009A6D82" w:rsidP="009A6D82">
            <w:pPr>
              <w:rPr>
                <w:sz w:val="22"/>
              </w:rPr>
            </w:pPr>
            <w:r w:rsidRPr="009A6D82">
              <w:rPr>
                <w:sz w:val="22"/>
              </w:rPr>
              <w:t>6.</w:t>
            </w:r>
            <w:r w:rsidRPr="009A6D82">
              <w:rPr>
                <w:sz w:val="22"/>
                <w:lang w:eastAsia="en-US"/>
              </w:rPr>
              <w:t xml:space="preserve"> Массовая доля воды, %, не более</w:t>
            </w:r>
          </w:p>
        </w:tc>
        <w:tc>
          <w:tcPr>
            <w:tcW w:w="4111" w:type="dxa"/>
          </w:tcPr>
          <w:p w14:paraId="33B30EBD" w14:textId="77777777" w:rsidR="009A6D82" w:rsidRPr="009A6D82" w:rsidRDefault="009A6D82" w:rsidP="009A6D82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9A6D82" w:rsidRPr="009A6D82" w14:paraId="0D3B55DB" w14:textId="77777777" w:rsidTr="0038550A">
        <w:tc>
          <w:tcPr>
            <w:tcW w:w="5529" w:type="dxa"/>
          </w:tcPr>
          <w:p w14:paraId="4F8645CF" w14:textId="77777777" w:rsidR="009A6D82" w:rsidRPr="009A6D82" w:rsidRDefault="009A6D82" w:rsidP="009A6D82">
            <w:pPr>
              <w:rPr>
                <w:sz w:val="22"/>
              </w:rPr>
            </w:pPr>
            <w:r w:rsidRPr="009A6D82">
              <w:rPr>
                <w:sz w:val="22"/>
              </w:rPr>
              <w:t>7.</w:t>
            </w:r>
            <w:r w:rsidRPr="009A6D82">
              <w:rPr>
                <w:sz w:val="22"/>
                <w:lang w:val="en-US" w:eastAsia="en-US"/>
              </w:rPr>
              <w:t xml:space="preserve"> pH</w:t>
            </w:r>
            <w:r w:rsidRPr="009A6D82">
              <w:rPr>
                <w:sz w:val="22"/>
                <w:lang w:eastAsia="en-US"/>
              </w:rPr>
              <w:t xml:space="preserve"> водной вытяжки</w:t>
            </w:r>
          </w:p>
        </w:tc>
        <w:tc>
          <w:tcPr>
            <w:tcW w:w="4111" w:type="dxa"/>
          </w:tcPr>
          <w:p w14:paraId="6D310936" w14:textId="77777777" w:rsidR="009A6D82" w:rsidRPr="009A6D82" w:rsidRDefault="009A6D82" w:rsidP="009A6D82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9A6D82" w:rsidRPr="009A6D82" w14:paraId="7BC3CC9F" w14:textId="77777777" w:rsidTr="0038550A">
        <w:tc>
          <w:tcPr>
            <w:tcW w:w="5529" w:type="dxa"/>
          </w:tcPr>
          <w:p w14:paraId="38596224" w14:textId="77777777" w:rsidR="009A6D82" w:rsidRPr="009A6D82" w:rsidRDefault="009A6D82" w:rsidP="009A6D82">
            <w:pPr>
              <w:rPr>
                <w:sz w:val="22"/>
              </w:rPr>
            </w:pPr>
            <w:r w:rsidRPr="009A6D82">
              <w:rPr>
                <w:sz w:val="22"/>
              </w:rPr>
              <w:t>8.</w:t>
            </w:r>
            <w:r w:rsidRPr="009A6D82">
              <w:rPr>
                <w:sz w:val="22"/>
                <w:lang w:eastAsia="en-US"/>
              </w:rPr>
              <w:t xml:space="preserve"> Массовая доля хлор-иона, %, не более</w:t>
            </w:r>
          </w:p>
        </w:tc>
        <w:tc>
          <w:tcPr>
            <w:tcW w:w="4111" w:type="dxa"/>
          </w:tcPr>
          <w:p w14:paraId="5816BFAA" w14:textId="77777777" w:rsidR="009A6D82" w:rsidRPr="009A6D82" w:rsidRDefault="009A6D82" w:rsidP="009A6D82">
            <w:pPr>
              <w:keepNext/>
              <w:keepLines/>
              <w:pageBreakBefore/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9A6D82" w:rsidRPr="009A6D82" w14:paraId="1D667034" w14:textId="77777777" w:rsidTr="0038550A">
        <w:tc>
          <w:tcPr>
            <w:tcW w:w="5529" w:type="dxa"/>
          </w:tcPr>
          <w:p w14:paraId="218DF73C" w14:textId="77777777" w:rsidR="009A6D82" w:rsidRPr="009A6D82" w:rsidRDefault="009A6D82" w:rsidP="009A6D82">
            <w:pPr>
              <w:rPr>
                <w:sz w:val="22"/>
              </w:rPr>
            </w:pPr>
            <w:r w:rsidRPr="009A6D82">
              <w:rPr>
                <w:sz w:val="22"/>
              </w:rPr>
              <w:t>9.</w:t>
            </w:r>
            <w:r w:rsidRPr="009A6D82">
              <w:rPr>
                <w:sz w:val="22"/>
                <w:lang w:eastAsia="en-US"/>
              </w:rPr>
              <w:t xml:space="preserve"> Проба на фосген</w:t>
            </w:r>
          </w:p>
        </w:tc>
        <w:tc>
          <w:tcPr>
            <w:tcW w:w="4111" w:type="dxa"/>
          </w:tcPr>
          <w:p w14:paraId="5E527BDB" w14:textId="77777777" w:rsidR="009A6D82" w:rsidRPr="009A6D82" w:rsidRDefault="009A6D82" w:rsidP="009A6D82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</w:tbl>
    <w:p w14:paraId="7DEB4717" w14:textId="77777777" w:rsidR="009A6D82" w:rsidRPr="009A6D82" w:rsidRDefault="009A6D82" w:rsidP="009A6D82">
      <w:pPr>
        <w:tabs>
          <w:tab w:val="left" w:pos="1627"/>
        </w:tabs>
        <w:rPr>
          <w:rFonts w:eastAsia="SimSun"/>
          <w:b/>
          <w:sz w:val="22"/>
          <w:szCs w:val="22"/>
          <w:lang w:eastAsia="hi-IN" w:bidi="hi-IN"/>
        </w:rPr>
      </w:pPr>
    </w:p>
    <w:p w14:paraId="46133325" w14:textId="77777777" w:rsidR="009A6D82" w:rsidRPr="009A6D82" w:rsidRDefault="009A6D82" w:rsidP="009A6D82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9A6D82">
        <w:rPr>
          <w:rFonts w:eastAsia="SimSun"/>
          <w:b/>
          <w:lang w:eastAsia="hi-IN" w:bidi="hi-IN"/>
        </w:rPr>
        <w:t>2. Требования к поставке Товара</w:t>
      </w:r>
    </w:p>
    <w:p w14:paraId="699DDA98" w14:textId="77777777" w:rsidR="009A6D82" w:rsidRPr="009A6D82" w:rsidRDefault="009A6D82" w:rsidP="009A6D82">
      <w:pPr>
        <w:spacing w:after="20"/>
        <w:rPr>
          <w:bCs/>
          <w:iCs/>
        </w:rPr>
      </w:pPr>
      <w:r w:rsidRPr="009A6D82">
        <w:rPr>
          <w:bCs/>
          <w:iCs/>
        </w:rPr>
        <w:t>2.1. Поставка Товара осуществляется партиями:</w:t>
      </w:r>
    </w:p>
    <w:p w14:paraId="67D7F659" w14:textId="77777777" w:rsidR="009A6D82" w:rsidRPr="009A6D82" w:rsidRDefault="009A6D82" w:rsidP="009A6D82">
      <w:pPr>
        <w:spacing w:after="20"/>
        <w:rPr>
          <w:u w:val="single"/>
        </w:rPr>
      </w:pPr>
      <w:r w:rsidRPr="009A6D82">
        <w:rPr>
          <w:bCs/>
          <w:iCs/>
        </w:rPr>
        <w:t>-</w:t>
      </w:r>
      <w:r w:rsidRPr="009A6D82">
        <w:rPr>
          <w:rFonts w:eastAsia="SimSun"/>
          <w:lang w:eastAsia="hi-IN" w:bidi="hi-IN"/>
        </w:rPr>
        <w:t xml:space="preserve"> т</w:t>
      </w:r>
      <w:r w:rsidRPr="009A6D82">
        <w:t xml:space="preserve">рихлорэтилен технический марки «Высший сорт» по ГОСТ 9976-94 </w:t>
      </w:r>
      <w:r w:rsidRPr="009A6D82">
        <w:rPr>
          <w:bCs/>
          <w:iCs/>
        </w:rPr>
        <w:t>осуществляется силами и средствами Заказчика в пределах 850 км от места нахождения Заказчика. Ориентировочное количество партий – 12, по 290 кг.</w:t>
      </w:r>
    </w:p>
    <w:p w14:paraId="63129B35" w14:textId="77777777" w:rsidR="009A6D82" w:rsidRPr="009A6D82" w:rsidRDefault="009A6D82" w:rsidP="009A6D82">
      <w:pPr>
        <w:spacing w:after="20"/>
        <w:rPr>
          <w:rFonts w:eastAsia="SimSun"/>
          <w:lang w:eastAsia="hi-IN" w:bidi="hi-IN"/>
        </w:rPr>
      </w:pPr>
      <w:r w:rsidRPr="009A6D82">
        <w:rPr>
          <w:bCs/>
          <w:iCs/>
        </w:rPr>
        <w:t xml:space="preserve">2.2. </w:t>
      </w:r>
      <w:r w:rsidRPr="009A6D82">
        <w:rPr>
          <w:rFonts w:eastAsia="SimSun"/>
          <w:lang w:eastAsia="hi-IN" w:bidi="hi-IN"/>
        </w:rPr>
        <w:t>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5BD92927" w14:textId="77777777" w:rsidR="009A6D82" w:rsidRPr="009A6D82" w:rsidRDefault="009A6D82" w:rsidP="009A6D82">
      <w:pPr>
        <w:spacing w:after="20"/>
        <w:rPr>
          <w:rFonts w:eastAsia="SimSun"/>
          <w:lang w:eastAsia="hi-IN" w:bidi="hi-IN"/>
        </w:rPr>
      </w:pPr>
    </w:p>
    <w:p w14:paraId="350CA266" w14:textId="77777777" w:rsidR="009A6D82" w:rsidRPr="009A6D82" w:rsidRDefault="009A6D82" w:rsidP="009A6D82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9A6D82">
        <w:rPr>
          <w:rFonts w:eastAsia="SimSun"/>
          <w:b/>
          <w:lang w:eastAsia="hi-IN" w:bidi="hi-IN"/>
        </w:rPr>
        <w:t>3. Требования к упаковке Товара</w:t>
      </w:r>
    </w:p>
    <w:p w14:paraId="40BEE5BE" w14:textId="77777777" w:rsidR="009A6D82" w:rsidRPr="009A6D82" w:rsidRDefault="009A6D82" w:rsidP="009A6D82">
      <w:pPr>
        <w:tabs>
          <w:tab w:val="left" w:pos="1627"/>
        </w:tabs>
        <w:rPr>
          <w:rFonts w:eastAsia="SimSun"/>
          <w:lang w:eastAsia="hi-IN" w:bidi="hi-IN"/>
        </w:rPr>
      </w:pPr>
      <w:r w:rsidRPr="009A6D82">
        <w:rPr>
          <w:rFonts w:eastAsia="SimSun"/>
          <w:lang w:eastAsia="hi-IN" w:bidi="hi-IN"/>
        </w:rPr>
        <w:t>3.1. Тара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768076D2" w14:textId="77777777" w:rsidR="009A6D82" w:rsidRPr="009A6D82" w:rsidRDefault="009A6D82" w:rsidP="009A6D82">
      <w:pPr>
        <w:tabs>
          <w:tab w:val="left" w:pos="1627"/>
        </w:tabs>
        <w:rPr>
          <w:rFonts w:eastAsia="SimSun"/>
          <w:lang w:eastAsia="hi-IN" w:bidi="hi-IN"/>
        </w:rPr>
      </w:pPr>
      <w:r w:rsidRPr="009A6D82">
        <w:rPr>
          <w:rFonts w:eastAsia="SimSun"/>
          <w:lang w:eastAsia="hi-IN" w:bidi="hi-IN"/>
        </w:rPr>
        <w:t>3.2. Упаковка Товара должна быть без повреждений и нарушения целостности.</w:t>
      </w:r>
    </w:p>
    <w:p w14:paraId="395B5D76" w14:textId="77777777" w:rsidR="009A6D82" w:rsidRPr="009A6D82" w:rsidRDefault="009A6D82" w:rsidP="009A6D82">
      <w:pPr>
        <w:tabs>
          <w:tab w:val="left" w:pos="1627"/>
        </w:tabs>
        <w:rPr>
          <w:rFonts w:eastAsia="SimSun"/>
          <w:lang w:eastAsia="hi-IN" w:bidi="hi-IN"/>
        </w:rPr>
      </w:pPr>
      <w:r w:rsidRPr="009A6D82">
        <w:rPr>
          <w:rFonts w:eastAsia="SimSun"/>
          <w:lang w:eastAsia="hi-IN" w:bidi="hi-IN"/>
        </w:rPr>
        <w:t>На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«Осторожно», «Опасно», «Яд» и т. д.</w:t>
      </w:r>
    </w:p>
    <w:p w14:paraId="011D456C" w14:textId="77777777" w:rsidR="009A6D82" w:rsidRPr="009A6D82" w:rsidRDefault="009A6D82" w:rsidP="009A6D82">
      <w:pPr>
        <w:tabs>
          <w:tab w:val="left" w:pos="142"/>
          <w:tab w:val="left" w:pos="426"/>
          <w:tab w:val="left" w:pos="851"/>
          <w:tab w:val="left" w:pos="1134"/>
        </w:tabs>
        <w:spacing w:after="0"/>
      </w:pPr>
      <w:r w:rsidRPr="009A6D82">
        <w:rPr>
          <w:rFonts w:eastAsia="SimSun"/>
          <w:lang w:eastAsia="hi-IN" w:bidi="hi-IN"/>
        </w:rPr>
        <w:lastRenderedPageBreak/>
        <w:t>- т</w:t>
      </w:r>
      <w:r w:rsidRPr="009A6D82">
        <w:t xml:space="preserve">рихлорэтилен технический марки «Высший сорт» по ГОСТ 9976-94 </w:t>
      </w:r>
      <w:r w:rsidRPr="009A6D82">
        <w:rPr>
          <w:bCs/>
          <w:iCs/>
        </w:rPr>
        <w:t>поставляется в таре Заказчика, в стеклянных бутылях объемом 20 литров, в пластиковой обрешетке, тара является оборотной.</w:t>
      </w:r>
    </w:p>
    <w:p w14:paraId="5AFCF3A2" w14:textId="77777777" w:rsidR="009A6D82" w:rsidRPr="009A6D82" w:rsidRDefault="009A6D82" w:rsidP="009A6D82">
      <w:pPr>
        <w:tabs>
          <w:tab w:val="left" w:pos="1627"/>
        </w:tabs>
        <w:rPr>
          <w:rFonts w:eastAsia="SimSun"/>
          <w:lang w:eastAsia="hi-IN" w:bidi="hi-IN"/>
        </w:rPr>
      </w:pPr>
    </w:p>
    <w:p w14:paraId="351B7EEC" w14:textId="77777777" w:rsidR="009A6D82" w:rsidRPr="009A6D82" w:rsidRDefault="009A6D82" w:rsidP="009A6D82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9A6D82">
        <w:rPr>
          <w:rFonts w:eastAsia="SimSun"/>
          <w:b/>
          <w:lang w:eastAsia="hi-IN" w:bidi="hi-IN"/>
        </w:rPr>
        <w:t>4. Требования к гарантийному сроку</w:t>
      </w:r>
    </w:p>
    <w:p w14:paraId="7AE0E658" w14:textId="77777777" w:rsidR="009A6D82" w:rsidRPr="009A6D82" w:rsidRDefault="009A6D82" w:rsidP="009A6D82">
      <w:pPr>
        <w:tabs>
          <w:tab w:val="left" w:pos="1627"/>
        </w:tabs>
        <w:rPr>
          <w:rFonts w:eastAsia="SimSun"/>
          <w:lang w:eastAsia="hi-IN" w:bidi="hi-IN"/>
        </w:rPr>
      </w:pPr>
      <w:r w:rsidRPr="009A6D82">
        <w:rPr>
          <w:rFonts w:eastAsia="SimSun"/>
          <w:lang w:eastAsia="hi-IN" w:bidi="hi-IN"/>
        </w:rPr>
        <w:t>4.1. Гарантийный срок хранения Товара:</w:t>
      </w:r>
    </w:p>
    <w:p w14:paraId="20F1AA2B" w14:textId="77777777" w:rsidR="009A6D82" w:rsidRPr="009A6D82" w:rsidRDefault="009A6D82" w:rsidP="009A6D82">
      <w:pPr>
        <w:tabs>
          <w:tab w:val="left" w:pos="1627"/>
        </w:tabs>
      </w:pPr>
      <w:r w:rsidRPr="009A6D82">
        <w:rPr>
          <w:rFonts w:eastAsia="SimSun"/>
          <w:lang w:eastAsia="hi-IN" w:bidi="hi-IN"/>
        </w:rPr>
        <w:t>- т</w:t>
      </w:r>
      <w:r w:rsidRPr="009A6D82">
        <w:t>рихлорэтилен технический марки «Высший сорт» по ГОСТ 9976-94» -</w:t>
      </w:r>
      <w:r w:rsidRPr="009A6D82">
        <w:rPr>
          <w:rFonts w:eastAsia="SimSun"/>
          <w:lang w:eastAsia="hi-IN" w:bidi="hi-IN"/>
        </w:rPr>
        <w:t xml:space="preserve"> </w:t>
      </w:r>
      <w:r w:rsidRPr="009A6D82">
        <w:t>не менее 3-х месяцев со дня изготовления.</w:t>
      </w:r>
    </w:p>
    <w:p w14:paraId="7219F22F" w14:textId="77777777" w:rsidR="009A6D82" w:rsidRPr="009A6D82" w:rsidRDefault="009A6D82" w:rsidP="009A6D82">
      <w:pPr>
        <w:tabs>
          <w:tab w:val="left" w:pos="1627"/>
        </w:tabs>
        <w:rPr>
          <w:rFonts w:eastAsia="SimSun"/>
          <w:lang w:eastAsia="hi-IN" w:bidi="hi-IN"/>
        </w:rPr>
      </w:pPr>
      <w:r w:rsidRPr="009A6D82">
        <w:rPr>
          <w:rFonts w:eastAsia="SimSun"/>
          <w:lang w:eastAsia="hi-IN" w:bidi="hi-IN"/>
        </w:rPr>
        <w:t>4.2. Товар должен поставляться с не менее, чем 80 % запасом срока годности.</w:t>
      </w:r>
    </w:p>
    <w:p w14:paraId="686CE89D" w14:textId="77777777" w:rsidR="009A6D82" w:rsidRPr="009A6D82" w:rsidRDefault="009A6D82" w:rsidP="009A6D82">
      <w:pPr>
        <w:tabs>
          <w:tab w:val="left" w:pos="1627"/>
        </w:tabs>
        <w:jc w:val="left"/>
        <w:rPr>
          <w:rFonts w:eastAsia="SimSun"/>
          <w:b/>
          <w:lang w:eastAsia="hi-IN" w:bidi="hi-IN"/>
        </w:rPr>
      </w:pPr>
    </w:p>
    <w:p w14:paraId="3524AC79" w14:textId="77777777" w:rsidR="009A6D82" w:rsidRPr="009A6D82" w:rsidRDefault="009A6D82" w:rsidP="009A6D82">
      <w:pPr>
        <w:tabs>
          <w:tab w:val="left" w:pos="1627"/>
        </w:tabs>
        <w:jc w:val="left"/>
        <w:rPr>
          <w:rFonts w:eastAsia="SimSun"/>
          <w:b/>
          <w:lang w:eastAsia="hi-IN" w:bidi="hi-IN"/>
        </w:rPr>
      </w:pPr>
      <w:r w:rsidRPr="009A6D82">
        <w:rPr>
          <w:rFonts w:eastAsia="SimSun"/>
          <w:b/>
          <w:lang w:eastAsia="hi-IN" w:bidi="hi-IN"/>
        </w:rPr>
        <w:t>5. Требования к безопасности Товара</w:t>
      </w:r>
    </w:p>
    <w:p w14:paraId="5AF964D6" w14:textId="77777777" w:rsidR="009A6D82" w:rsidRPr="009A6D82" w:rsidRDefault="009A6D82" w:rsidP="009A6D82">
      <w:pPr>
        <w:tabs>
          <w:tab w:val="left" w:pos="0"/>
          <w:tab w:val="left" w:pos="142"/>
          <w:tab w:val="left" w:pos="426"/>
          <w:tab w:val="left" w:pos="567"/>
          <w:tab w:val="left" w:pos="851"/>
        </w:tabs>
        <w:spacing w:after="0"/>
      </w:pPr>
      <w:r w:rsidRPr="009A6D82">
        <w:rPr>
          <w:rFonts w:eastAsia="SimSun"/>
          <w:lang w:eastAsia="hi-IN" w:bidi="hi-IN"/>
        </w:rPr>
        <w:t>- т</w:t>
      </w:r>
      <w:r w:rsidRPr="009A6D82">
        <w:t xml:space="preserve">рихлорэтилен технический марки «Высший сорт» по ГОСТ 9976-94» </w:t>
      </w:r>
      <w:r w:rsidRPr="009A6D82">
        <w:rPr>
          <w:rFonts w:eastAsia="SimSun"/>
          <w:lang w:eastAsia="hi-IN" w:bidi="hi-IN"/>
        </w:rPr>
        <w:t>- п</w:t>
      </w:r>
      <w:r w:rsidRPr="009A6D82">
        <w:t xml:space="preserve">оставляемый Товар классифицируется как умеренно опасный материал (3-й класс опасности по ГОСТ 12.1.007-76 «Вредные вещества. Классификация и общие требования безопасности»). </w:t>
      </w:r>
    </w:p>
    <w:p w14:paraId="2C9E5F81" w14:textId="77777777" w:rsidR="009A6D82" w:rsidRPr="009A6D82" w:rsidRDefault="009A6D82" w:rsidP="009A6D82">
      <w:pPr>
        <w:tabs>
          <w:tab w:val="left" w:pos="1627"/>
        </w:tabs>
        <w:rPr>
          <w:rFonts w:eastAsia="SimSun"/>
          <w:lang w:eastAsia="hi-IN" w:bidi="hi-IN"/>
        </w:rPr>
      </w:pPr>
    </w:p>
    <w:p w14:paraId="52C291B5" w14:textId="77777777" w:rsidR="009A6D82" w:rsidRPr="009A6D82" w:rsidRDefault="009A6D82" w:rsidP="009A6D82">
      <w:pPr>
        <w:tabs>
          <w:tab w:val="left" w:pos="1627"/>
        </w:tabs>
        <w:jc w:val="left"/>
        <w:rPr>
          <w:rFonts w:eastAsia="SimSun"/>
          <w:lang w:eastAsia="hi-IN" w:bidi="hi-IN"/>
        </w:rPr>
      </w:pPr>
    </w:p>
    <w:p w14:paraId="0D5CAF4A" w14:textId="77777777" w:rsidR="009A6D82" w:rsidRPr="009A6D82" w:rsidRDefault="009A6D82" w:rsidP="009A6D82">
      <w:pPr>
        <w:spacing w:after="0" w:line="276" w:lineRule="auto"/>
        <w:ind w:right="317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09"/>
        <w:gridCol w:w="5438"/>
      </w:tblGrid>
      <w:tr w:rsidR="009A6D82" w:rsidRPr="009A6D82" w14:paraId="7DE8881E" w14:textId="77777777" w:rsidTr="0038550A">
        <w:tc>
          <w:tcPr>
            <w:tcW w:w="2372" w:type="pct"/>
          </w:tcPr>
          <w:p w14:paraId="37BD57E4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9A6D82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75E18D88" w14:textId="77777777" w:rsidR="009A6D82" w:rsidRPr="009A6D82" w:rsidRDefault="009A6D82" w:rsidP="009A6D82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9A6D82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68FF9416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FE10F99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82020DE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9A6D82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9A6D82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3399DF02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10D1AF5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ECFEA91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966940A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F4A3BE5" w14:textId="77777777" w:rsidR="009A6D82" w:rsidRPr="009A6D82" w:rsidRDefault="009A6D82" w:rsidP="009A6D8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9A6D82">
              <w:rPr>
                <w:rFonts w:eastAsiaTheme="minorHAns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14:paraId="5CBAF57C" w14:textId="77777777" w:rsidR="009A6D82" w:rsidRPr="009A6D82" w:rsidRDefault="009A6D82" w:rsidP="009A6D82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p w14:paraId="0B68895D" w14:textId="77777777" w:rsidR="009A6D82" w:rsidRPr="009A6D82" w:rsidRDefault="009A6D82" w:rsidP="009A6D82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  <w:r w:rsidRPr="009A6D82">
        <w:rPr>
          <w:rFonts w:eastAsia="SimSun"/>
          <w:color w:val="000000"/>
          <w:kern w:val="2"/>
          <w:lang w:eastAsia="zh-CN" w:bidi="hi-IN"/>
        </w:rPr>
        <w:br w:type="page"/>
      </w:r>
    </w:p>
    <w:p w14:paraId="446A7D2A" w14:textId="77777777" w:rsidR="009A6D82" w:rsidRPr="009A6D82" w:rsidRDefault="009A6D82" w:rsidP="009A6D82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9A6D82" w:rsidRPr="009A6D82" w14:paraId="791A057A" w14:textId="77777777" w:rsidTr="0038550A">
        <w:trPr>
          <w:trHeight w:val="308"/>
        </w:trPr>
        <w:tc>
          <w:tcPr>
            <w:tcW w:w="9913" w:type="dxa"/>
            <w:hideMark/>
          </w:tcPr>
          <w:p w14:paraId="44509FEE" w14:textId="77777777" w:rsidR="009A6D82" w:rsidRPr="009A6D82" w:rsidRDefault="009A6D82" w:rsidP="009A6D82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14:paraId="641447F9" w14:textId="77777777" w:rsidR="009A6D82" w:rsidRPr="009A6D82" w:rsidRDefault="009A6D82" w:rsidP="009A6D82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9A6D82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9A6D82" w:rsidRPr="009A6D82" w14:paraId="206C9A15" w14:textId="77777777" w:rsidTr="0038550A">
        <w:trPr>
          <w:trHeight w:val="308"/>
        </w:trPr>
        <w:tc>
          <w:tcPr>
            <w:tcW w:w="9913" w:type="dxa"/>
            <w:hideMark/>
          </w:tcPr>
          <w:p w14:paraId="76511A58" w14:textId="77777777" w:rsidR="009A6D82" w:rsidRPr="009A6D82" w:rsidRDefault="009A6D82" w:rsidP="009A6D82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9A6D82">
              <w:rPr>
                <w:i/>
                <w:iCs/>
                <w:lang w:eastAsia="zh-CN"/>
              </w:rPr>
              <w:t xml:space="preserve"> </w:t>
            </w:r>
            <w:r w:rsidRPr="009A6D82">
              <w:rPr>
                <w:iCs/>
                <w:lang w:eastAsia="zh-CN"/>
              </w:rPr>
              <w:t>к</w:t>
            </w:r>
            <w:r w:rsidRPr="009A6D82">
              <w:rPr>
                <w:lang w:eastAsia="zh-CN"/>
              </w:rPr>
              <w:t xml:space="preserve"> договору № ______________ от «___» _________202</w:t>
            </w:r>
            <w:r w:rsidRPr="009A6D82">
              <w:rPr>
                <w:lang w:val="en-US" w:eastAsia="zh-CN"/>
              </w:rPr>
              <w:t>2</w:t>
            </w:r>
            <w:r w:rsidRPr="009A6D82">
              <w:rPr>
                <w:lang w:eastAsia="zh-CN"/>
              </w:rPr>
              <w:t>г.</w:t>
            </w:r>
          </w:p>
        </w:tc>
      </w:tr>
      <w:tr w:rsidR="009A6D82" w:rsidRPr="009A6D82" w14:paraId="1B575A75" w14:textId="77777777" w:rsidTr="0038550A">
        <w:trPr>
          <w:trHeight w:val="308"/>
        </w:trPr>
        <w:tc>
          <w:tcPr>
            <w:tcW w:w="9913" w:type="dxa"/>
            <w:hideMark/>
          </w:tcPr>
          <w:p w14:paraId="015FD1B4" w14:textId="77777777" w:rsidR="009A6D82" w:rsidRPr="009A6D82" w:rsidRDefault="009A6D82" w:rsidP="009A6D82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9A6D82">
              <w:rPr>
                <w:lang w:eastAsia="zh-CN"/>
              </w:rPr>
              <w:t>Форма</w:t>
            </w:r>
          </w:p>
          <w:p w14:paraId="53FC9119" w14:textId="77777777" w:rsidR="009A6D82" w:rsidRPr="009A6D82" w:rsidRDefault="009A6D82" w:rsidP="009A6D82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9A6D82" w:rsidRPr="009A6D82" w14:paraId="62DCA4B9" w14:textId="77777777" w:rsidTr="0038550A">
        <w:trPr>
          <w:trHeight w:val="308"/>
        </w:trPr>
        <w:tc>
          <w:tcPr>
            <w:tcW w:w="9913" w:type="dxa"/>
            <w:hideMark/>
          </w:tcPr>
          <w:p w14:paraId="0135E870" w14:textId="77777777" w:rsidR="009A6D82" w:rsidRPr="009A6D82" w:rsidRDefault="009A6D82" w:rsidP="009A6D82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9A6D82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9A6D82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0C22D16E" w14:textId="77777777" w:rsidR="009A6D82" w:rsidRPr="009A6D82" w:rsidRDefault="009A6D82" w:rsidP="009A6D82"/>
          <w:tbl>
            <w:tblPr>
              <w:tblW w:w="10505" w:type="dxa"/>
              <w:tblLayout w:type="fixed"/>
              <w:tblLook w:val="04A0" w:firstRow="1" w:lastRow="0" w:firstColumn="1" w:lastColumn="0" w:noHBand="0" w:noVBand="1"/>
            </w:tblPr>
            <w:tblGrid>
              <w:gridCol w:w="5322"/>
              <w:gridCol w:w="4406"/>
              <w:gridCol w:w="777"/>
            </w:tblGrid>
            <w:tr w:rsidR="009A6D82" w:rsidRPr="009A6D82" w14:paraId="73F8D5FF" w14:textId="77777777" w:rsidTr="0038550A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  <w:hideMark/>
                </w:tcPr>
                <w:p w14:paraId="2EC91A0B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9A6D82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9A6D82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9A6D82" w:rsidRPr="009A6D82" w14:paraId="4450C1A1" w14:textId="77777777" w:rsidTr="0038550A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</w:tcPr>
                <w:p w14:paraId="2C369076" w14:textId="77777777" w:rsidR="009A6D82" w:rsidRPr="009A6D82" w:rsidRDefault="009A6D82" w:rsidP="009A6D82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9A6D82" w:rsidRPr="009A6D82" w14:paraId="349FEDAA" w14:textId="77777777" w:rsidTr="0038550A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  <w:hideMark/>
                </w:tcPr>
                <w:p w14:paraId="69211142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9A6D82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9A6D82" w:rsidRPr="009A6D82" w14:paraId="5D22EFD1" w14:textId="77777777" w:rsidTr="0038550A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</w:tcPr>
                <w:p w14:paraId="766D60AE" w14:textId="77777777" w:rsidR="009A6D82" w:rsidRPr="009A6D82" w:rsidRDefault="009A6D82" w:rsidP="009A6D82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9A6D82" w:rsidRPr="009A6D82" w14:paraId="44DFF238" w14:textId="77777777" w:rsidTr="0038550A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  <w:hideMark/>
                </w:tcPr>
                <w:p w14:paraId="20570177" w14:textId="77777777" w:rsidR="009A6D82" w:rsidRPr="009A6D82" w:rsidRDefault="009A6D82" w:rsidP="009A6D82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9A6D82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9A6D82" w:rsidRPr="009A6D82" w14:paraId="5E102EF2" w14:textId="77777777" w:rsidTr="0038550A">
              <w:trPr>
                <w:gridAfter w:val="1"/>
                <w:wAfter w:w="777" w:type="dxa"/>
                <w:trHeight w:val="370"/>
              </w:trPr>
              <w:tc>
                <w:tcPr>
                  <w:tcW w:w="9728" w:type="dxa"/>
                  <w:gridSpan w:val="2"/>
                  <w:vAlign w:val="bottom"/>
                </w:tcPr>
                <w:p w14:paraId="5E5C2CD4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9A6D82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14:paraId="11309CBB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10F97200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4C972917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9A6D82" w:rsidRPr="009A6D82" w14:paraId="0621FF69" w14:textId="77777777" w:rsidTr="0038550A">
              <w:trPr>
                <w:gridAfter w:val="1"/>
                <w:wAfter w:w="777" w:type="dxa"/>
                <w:trHeight w:val="586"/>
              </w:trPr>
              <w:tc>
                <w:tcPr>
                  <w:tcW w:w="9728" w:type="dxa"/>
                  <w:gridSpan w:val="2"/>
                  <w:vAlign w:val="bottom"/>
                </w:tcPr>
                <w:p w14:paraId="2DE5E0B8" w14:textId="77777777" w:rsidR="009A6D82" w:rsidRPr="009A6D82" w:rsidRDefault="009A6D82" w:rsidP="009A6D82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9A6D82">
                    <w:rPr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r w:rsidRPr="009A6D82">
                    <w:t>трихлорэтилен технический марки «Высший сорт» по ГОСТ 9976-94</w:t>
                  </w:r>
                  <w:r w:rsidRPr="009A6D82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9A6D82">
                    <w:rPr>
                      <w:lang w:eastAsia="zh-CN"/>
                    </w:rPr>
                    <w:t xml:space="preserve">партией в количестве </w:t>
                  </w:r>
                </w:p>
                <w:p w14:paraId="66EAAE69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9A6D82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14:paraId="5431DB7E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14:paraId="17BE5973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7C7A6119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9A6D82">
                    <w:rPr>
                      <w:lang w:eastAsia="zh-CN"/>
                    </w:rPr>
                    <w:t>Способ доставки: _______________________________________________________________________________</w:t>
                  </w:r>
                </w:p>
                <w:p w14:paraId="7DEBF17E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5F9C60E3" w14:textId="77777777" w:rsidR="009A6D82" w:rsidRPr="009A6D82" w:rsidRDefault="009A6D82" w:rsidP="009A6D82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14:paraId="0D3DD6E2" w14:textId="77777777" w:rsidR="009A6D82" w:rsidRPr="009A6D82" w:rsidRDefault="009A6D82" w:rsidP="009A6D82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9A6D82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9A6D82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14:paraId="18695D97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1D383A42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111FA5A2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9A6D82">
                    <w:rPr>
                      <w:lang w:eastAsia="zh-CN"/>
                    </w:rPr>
                    <w:t>Форма согласована</w:t>
                  </w:r>
                </w:p>
              </w:tc>
            </w:tr>
            <w:tr w:rsidR="009A6D82" w:rsidRPr="009A6D82" w14:paraId="107548EE" w14:textId="77777777" w:rsidTr="0038550A">
              <w:trPr>
                <w:trHeight w:val="2799"/>
              </w:trPr>
              <w:tc>
                <w:tcPr>
                  <w:tcW w:w="5322" w:type="dxa"/>
                </w:tcPr>
                <w:p w14:paraId="61502487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5A963086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4ED06A95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9A6D82">
                    <w:rPr>
                      <w:b/>
                      <w:lang w:eastAsia="zh-CN"/>
                    </w:rPr>
                    <w:t>АО «ЗПП»</w:t>
                  </w:r>
                </w:p>
                <w:p w14:paraId="2C95B12B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9A6D82">
                    <w:rPr>
                      <w:b/>
                      <w:lang w:eastAsia="zh-CN"/>
                    </w:rPr>
                    <w:t xml:space="preserve">Генеральный директор </w:t>
                  </w:r>
                </w:p>
                <w:p w14:paraId="05BA8CB3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14:paraId="60B46CD7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14:paraId="04C06EB1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9A6D82">
                    <w:rPr>
                      <w:b/>
                      <w:lang w:eastAsia="zh-CN"/>
                    </w:rPr>
                    <w:t>_________________________ Козлов П.И.</w:t>
                  </w:r>
                </w:p>
                <w:p w14:paraId="65633612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9A6D82">
                    <w:rPr>
                      <w:b/>
                      <w:lang w:eastAsia="zh-CN"/>
                    </w:rPr>
                    <w:t>М.П.</w:t>
                  </w:r>
                </w:p>
              </w:tc>
              <w:tc>
                <w:tcPr>
                  <w:tcW w:w="5183" w:type="dxa"/>
                  <w:gridSpan w:val="2"/>
                </w:tcPr>
                <w:p w14:paraId="2A1E2C1A" w14:textId="77777777" w:rsidR="009A6D82" w:rsidRPr="009A6D82" w:rsidRDefault="009A6D82" w:rsidP="009A6D82">
                  <w:pPr>
                    <w:suppressAutoHyphens/>
                    <w:autoSpaceDE w:val="0"/>
                    <w:snapToGrid w:val="0"/>
                    <w:spacing w:after="0"/>
                    <w:rPr>
                      <w:lang w:eastAsia="zh-CN"/>
                    </w:rPr>
                  </w:pPr>
                </w:p>
                <w:p w14:paraId="628EB9EF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187FF386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7FAE0C28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53154860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72866FCD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14:paraId="2A7BFF04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9A6D82">
                    <w:rPr>
                      <w:lang w:eastAsia="zh-CN"/>
                    </w:rPr>
                    <w:t xml:space="preserve">___________________  </w:t>
                  </w:r>
                </w:p>
                <w:p w14:paraId="71F2F386" w14:textId="77777777" w:rsidR="009A6D82" w:rsidRPr="009A6D82" w:rsidRDefault="009A6D82" w:rsidP="009A6D8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9A6D82">
                    <w:rPr>
                      <w:lang w:eastAsia="zh-CN"/>
                    </w:rPr>
                    <w:t>М.П.</w:t>
                  </w:r>
                </w:p>
              </w:tc>
            </w:tr>
          </w:tbl>
          <w:p w14:paraId="7E7B7FA4" w14:textId="77777777" w:rsidR="009A6D82" w:rsidRPr="009A6D82" w:rsidRDefault="009A6D82" w:rsidP="009A6D82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14:paraId="45A827A5" w14:textId="77777777" w:rsidR="009A6D82" w:rsidRPr="009A6D82" w:rsidRDefault="009A6D82" w:rsidP="009A6D82">
      <w:pPr>
        <w:spacing w:after="200" w:line="276" w:lineRule="auto"/>
        <w:jc w:val="left"/>
        <w:rPr>
          <w:b/>
          <w:bCs/>
          <w:iCs/>
          <w:lang w:eastAsia="ar-SA"/>
        </w:rPr>
      </w:pPr>
    </w:p>
    <w:p w14:paraId="4042E84E" w14:textId="77777777" w:rsidR="007D0AE5" w:rsidRPr="003C5D63" w:rsidRDefault="007D0AE5" w:rsidP="003C5D63">
      <w:pPr>
        <w:spacing w:after="0"/>
        <w:jc w:val="right"/>
        <w:rPr>
          <w:b/>
        </w:rPr>
      </w:pPr>
      <w:bookmarkStart w:id="0" w:name="_GoBack"/>
      <w:bookmarkEnd w:id="0"/>
    </w:p>
    <w:sectPr w:rsidR="007D0AE5" w:rsidRPr="003C5D63" w:rsidSect="00F42C49">
      <w:pgSz w:w="11906" w:h="16838"/>
      <w:pgMar w:top="568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2A322" w14:textId="77777777" w:rsidR="00745701" w:rsidRDefault="00745701" w:rsidP="00745701">
      <w:pPr>
        <w:spacing w:after="0"/>
      </w:pPr>
      <w:r>
        <w:separator/>
      </w:r>
    </w:p>
  </w:endnote>
  <w:endnote w:type="continuationSeparator" w:id="0">
    <w:p w14:paraId="2DC73FAE" w14:textId="77777777" w:rsidR="00745701" w:rsidRDefault="00745701" w:rsidP="007457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font290">
    <w:altName w:val="MS PMincho"/>
    <w:charset w:val="8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27E2F" w14:textId="77777777" w:rsidR="00745701" w:rsidRDefault="00745701" w:rsidP="00745701">
      <w:pPr>
        <w:spacing w:after="0"/>
      </w:pPr>
      <w:r>
        <w:separator/>
      </w:r>
    </w:p>
  </w:footnote>
  <w:footnote w:type="continuationSeparator" w:id="0">
    <w:p w14:paraId="3D036313" w14:textId="77777777" w:rsidR="00745701" w:rsidRDefault="00745701" w:rsidP="007457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4"/>
    <w:lvl w:ilvl="0">
      <w:start w:val="7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Num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3E76E2"/>
    <w:multiLevelType w:val="multilevel"/>
    <w:tmpl w:val="4BA462CE"/>
    <w:lvl w:ilvl="0">
      <w:start w:val="2"/>
      <w:numFmt w:val="decimal"/>
      <w:lvlText w:val="%1."/>
      <w:lvlJc w:val="left"/>
      <w:pPr>
        <w:ind w:left="8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6" w15:restartNumberingAfterBreak="0">
    <w:nsid w:val="1BB9374A"/>
    <w:multiLevelType w:val="hybridMultilevel"/>
    <w:tmpl w:val="F68E3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C40E5"/>
    <w:multiLevelType w:val="multilevel"/>
    <w:tmpl w:val="E196B1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9" w15:restartNumberingAfterBreak="0">
    <w:nsid w:val="60612C2F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63C11C99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4" w15:restartNumberingAfterBreak="0">
    <w:nsid w:val="7E8E66E9"/>
    <w:multiLevelType w:val="multilevel"/>
    <w:tmpl w:val="8FF08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5"/>
  </w:num>
  <w:num w:numId="5">
    <w:abstractNumId w:val="13"/>
  </w:num>
  <w:num w:numId="6">
    <w:abstractNumId w:val="8"/>
  </w:num>
  <w:num w:numId="7">
    <w:abstractNumId w:val="12"/>
  </w:num>
  <w:num w:numId="8">
    <w:abstractNumId w:val="14"/>
  </w:num>
  <w:num w:numId="9">
    <w:abstractNumId w:val="10"/>
  </w:num>
  <w:num w:numId="10">
    <w:abstractNumId w:val="9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389"/>
    <w:rsid w:val="00026D6C"/>
    <w:rsid w:val="000321CB"/>
    <w:rsid w:val="000418E3"/>
    <w:rsid w:val="000546ED"/>
    <w:rsid w:val="00071299"/>
    <w:rsid w:val="000912B1"/>
    <w:rsid w:val="0009375B"/>
    <w:rsid w:val="000956AF"/>
    <w:rsid w:val="000B78DF"/>
    <w:rsid w:val="000D3CF9"/>
    <w:rsid w:val="000D79F4"/>
    <w:rsid w:val="000E5E66"/>
    <w:rsid w:val="000F110A"/>
    <w:rsid w:val="00101D91"/>
    <w:rsid w:val="0010421F"/>
    <w:rsid w:val="001052AA"/>
    <w:rsid w:val="00107215"/>
    <w:rsid w:val="0010778B"/>
    <w:rsid w:val="00112F51"/>
    <w:rsid w:val="00114635"/>
    <w:rsid w:val="00116EAB"/>
    <w:rsid w:val="001273FE"/>
    <w:rsid w:val="001319FC"/>
    <w:rsid w:val="0013534A"/>
    <w:rsid w:val="00143095"/>
    <w:rsid w:val="00152E52"/>
    <w:rsid w:val="00164DBE"/>
    <w:rsid w:val="0017350E"/>
    <w:rsid w:val="001807E2"/>
    <w:rsid w:val="001C496B"/>
    <w:rsid w:val="001C4A5B"/>
    <w:rsid w:val="001D2898"/>
    <w:rsid w:val="001E2787"/>
    <w:rsid w:val="001F2CC1"/>
    <w:rsid w:val="002132CC"/>
    <w:rsid w:val="00220DC8"/>
    <w:rsid w:val="00222DDA"/>
    <w:rsid w:val="00286211"/>
    <w:rsid w:val="002B3B49"/>
    <w:rsid w:val="002C1739"/>
    <w:rsid w:val="002E3EC9"/>
    <w:rsid w:val="002F000A"/>
    <w:rsid w:val="003144CD"/>
    <w:rsid w:val="00324CCA"/>
    <w:rsid w:val="00327EB8"/>
    <w:rsid w:val="00337CEE"/>
    <w:rsid w:val="00351E4D"/>
    <w:rsid w:val="00364A96"/>
    <w:rsid w:val="00372F60"/>
    <w:rsid w:val="003B0BD3"/>
    <w:rsid w:val="003C1FBF"/>
    <w:rsid w:val="003C35AD"/>
    <w:rsid w:val="003C5D63"/>
    <w:rsid w:val="003D3F42"/>
    <w:rsid w:val="003E6DBA"/>
    <w:rsid w:val="003E7687"/>
    <w:rsid w:val="003E771A"/>
    <w:rsid w:val="003F58D1"/>
    <w:rsid w:val="00410191"/>
    <w:rsid w:val="004129F0"/>
    <w:rsid w:val="00412E86"/>
    <w:rsid w:val="004278D5"/>
    <w:rsid w:val="00427F37"/>
    <w:rsid w:val="004363F8"/>
    <w:rsid w:val="004439B9"/>
    <w:rsid w:val="00445F8A"/>
    <w:rsid w:val="00452778"/>
    <w:rsid w:val="0045369F"/>
    <w:rsid w:val="004558C5"/>
    <w:rsid w:val="00462FC1"/>
    <w:rsid w:val="004876A8"/>
    <w:rsid w:val="00497551"/>
    <w:rsid w:val="004A5775"/>
    <w:rsid w:val="004B485F"/>
    <w:rsid w:val="004E3958"/>
    <w:rsid w:val="004F3139"/>
    <w:rsid w:val="00500051"/>
    <w:rsid w:val="0050039E"/>
    <w:rsid w:val="005040BE"/>
    <w:rsid w:val="005225D6"/>
    <w:rsid w:val="00524DE6"/>
    <w:rsid w:val="00532E7B"/>
    <w:rsid w:val="0053367B"/>
    <w:rsid w:val="00574638"/>
    <w:rsid w:val="00577BE8"/>
    <w:rsid w:val="00585C7C"/>
    <w:rsid w:val="00587556"/>
    <w:rsid w:val="00591416"/>
    <w:rsid w:val="00591A2E"/>
    <w:rsid w:val="005A5458"/>
    <w:rsid w:val="005B2FA6"/>
    <w:rsid w:val="005D0021"/>
    <w:rsid w:val="005D7A83"/>
    <w:rsid w:val="005E1D84"/>
    <w:rsid w:val="005F61C3"/>
    <w:rsid w:val="00606CCF"/>
    <w:rsid w:val="00607130"/>
    <w:rsid w:val="00607747"/>
    <w:rsid w:val="00630AAC"/>
    <w:rsid w:val="00640FDB"/>
    <w:rsid w:val="006473D4"/>
    <w:rsid w:val="00661B0E"/>
    <w:rsid w:val="00662FA8"/>
    <w:rsid w:val="00665E31"/>
    <w:rsid w:val="00667B8F"/>
    <w:rsid w:val="0068370B"/>
    <w:rsid w:val="006840E1"/>
    <w:rsid w:val="006853DA"/>
    <w:rsid w:val="006860D4"/>
    <w:rsid w:val="00691E72"/>
    <w:rsid w:val="006A3FBE"/>
    <w:rsid w:val="006B624E"/>
    <w:rsid w:val="006B7CE5"/>
    <w:rsid w:val="006C0030"/>
    <w:rsid w:val="006C1EED"/>
    <w:rsid w:val="006F1BDF"/>
    <w:rsid w:val="006F5800"/>
    <w:rsid w:val="00717AF3"/>
    <w:rsid w:val="0072640D"/>
    <w:rsid w:val="007374FD"/>
    <w:rsid w:val="00745701"/>
    <w:rsid w:val="00761A54"/>
    <w:rsid w:val="0077269B"/>
    <w:rsid w:val="00784142"/>
    <w:rsid w:val="00787FF1"/>
    <w:rsid w:val="00793423"/>
    <w:rsid w:val="007A4CC8"/>
    <w:rsid w:val="007A5BF0"/>
    <w:rsid w:val="007B71DF"/>
    <w:rsid w:val="007B7484"/>
    <w:rsid w:val="007C2014"/>
    <w:rsid w:val="007C5247"/>
    <w:rsid w:val="007D0AE5"/>
    <w:rsid w:val="007E6F0E"/>
    <w:rsid w:val="0080061E"/>
    <w:rsid w:val="00806F00"/>
    <w:rsid w:val="00807466"/>
    <w:rsid w:val="00820B3D"/>
    <w:rsid w:val="008421EF"/>
    <w:rsid w:val="008429F0"/>
    <w:rsid w:val="0084480C"/>
    <w:rsid w:val="00846DD0"/>
    <w:rsid w:val="00853C99"/>
    <w:rsid w:val="0085542C"/>
    <w:rsid w:val="00856D02"/>
    <w:rsid w:val="00856F82"/>
    <w:rsid w:val="008857EC"/>
    <w:rsid w:val="008868BE"/>
    <w:rsid w:val="008930BB"/>
    <w:rsid w:val="008A0A4F"/>
    <w:rsid w:val="008C1247"/>
    <w:rsid w:val="008C1978"/>
    <w:rsid w:val="008D2573"/>
    <w:rsid w:val="008D7490"/>
    <w:rsid w:val="008F0299"/>
    <w:rsid w:val="008F074A"/>
    <w:rsid w:val="00904162"/>
    <w:rsid w:val="00923516"/>
    <w:rsid w:val="0093719F"/>
    <w:rsid w:val="009449A2"/>
    <w:rsid w:val="00952CFC"/>
    <w:rsid w:val="00952EE8"/>
    <w:rsid w:val="00954009"/>
    <w:rsid w:val="0095597C"/>
    <w:rsid w:val="009A0DE3"/>
    <w:rsid w:val="009A436E"/>
    <w:rsid w:val="009A6D82"/>
    <w:rsid w:val="009B5DC7"/>
    <w:rsid w:val="009C0EC8"/>
    <w:rsid w:val="009D432A"/>
    <w:rsid w:val="009E2648"/>
    <w:rsid w:val="009F06B6"/>
    <w:rsid w:val="009F0CBB"/>
    <w:rsid w:val="00A103A1"/>
    <w:rsid w:val="00A1418A"/>
    <w:rsid w:val="00A2043B"/>
    <w:rsid w:val="00A2336C"/>
    <w:rsid w:val="00A30FE4"/>
    <w:rsid w:val="00A53908"/>
    <w:rsid w:val="00A54F1E"/>
    <w:rsid w:val="00A671F8"/>
    <w:rsid w:val="00A71099"/>
    <w:rsid w:val="00A73748"/>
    <w:rsid w:val="00A777C5"/>
    <w:rsid w:val="00A8562B"/>
    <w:rsid w:val="00A85DC9"/>
    <w:rsid w:val="00A862B8"/>
    <w:rsid w:val="00A91A83"/>
    <w:rsid w:val="00A93362"/>
    <w:rsid w:val="00AB5AE9"/>
    <w:rsid w:val="00AC5742"/>
    <w:rsid w:val="00AC5826"/>
    <w:rsid w:val="00AC5F85"/>
    <w:rsid w:val="00AF4169"/>
    <w:rsid w:val="00B061C1"/>
    <w:rsid w:val="00B11579"/>
    <w:rsid w:val="00B3778C"/>
    <w:rsid w:val="00B4660D"/>
    <w:rsid w:val="00B639A9"/>
    <w:rsid w:val="00B70D69"/>
    <w:rsid w:val="00B71A43"/>
    <w:rsid w:val="00B76394"/>
    <w:rsid w:val="00B97DE4"/>
    <w:rsid w:val="00C04CF3"/>
    <w:rsid w:val="00C135B0"/>
    <w:rsid w:val="00C20443"/>
    <w:rsid w:val="00C27B3E"/>
    <w:rsid w:val="00C3114C"/>
    <w:rsid w:val="00C40111"/>
    <w:rsid w:val="00C638B2"/>
    <w:rsid w:val="00CA017A"/>
    <w:rsid w:val="00CA1266"/>
    <w:rsid w:val="00CD21C5"/>
    <w:rsid w:val="00CD2A81"/>
    <w:rsid w:val="00CD6A5D"/>
    <w:rsid w:val="00CE13A4"/>
    <w:rsid w:val="00CF5345"/>
    <w:rsid w:val="00D03C15"/>
    <w:rsid w:val="00D11A5D"/>
    <w:rsid w:val="00D15B00"/>
    <w:rsid w:val="00D16BA6"/>
    <w:rsid w:val="00D44729"/>
    <w:rsid w:val="00D57389"/>
    <w:rsid w:val="00D57D1C"/>
    <w:rsid w:val="00D613E9"/>
    <w:rsid w:val="00D65191"/>
    <w:rsid w:val="00D76547"/>
    <w:rsid w:val="00D90252"/>
    <w:rsid w:val="00D92308"/>
    <w:rsid w:val="00D92566"/>
    <w:rsid w:val="00D930A5"/>
    <w:rsid w:val="00D94FC4"/>
    <w:rsid w:val="00D95733"/>
    <w:rsid w:val="00D96767"/>
    <w:rsid w:val="00DC28FB"/>
    <w:rsid w:val="00DC603F"/>
    <w:rsid w:val="00DC71AE"/>
    <w:rsid w:val="00DE3C34"/>
    <w:rsid w:val="00DF47A8"/>
    <w:rsid w:val="00E149E8"/>
    <w:rsid w:val="00E17460"/>
    <w:rsid w:val="00E35428"/>
    <w:rsid w:val="00E47143"/>
    <w:rsid w:val="00E733D3"/>
    <w:rsid w:val="00E75C54"/>
    <w:rsid w:val="00E764EF"/>
    <w:rsid w:val="00E8144A"/>
    <w:rsid w:val="00E845B2"/>
    <w:rsid w:val="00E97CB5"/>
    <w:rsid w:val="00EA2DAF"/>
    <w:rsid w:val="00EA5934"/>
    <w:rsid w:val="00EA610E"/>
    <w:rsid w:val="00ED3870"/>
    <w:rsid w:val="00EF1882"/>
    <w:rsid w:val="00F0701F"/>
    <w:rsid w:val="00F1509C"/>
    <w:rsid w:val="00F347AF"/>
    <w:rsid w:val="00F40C75"/>
    <w:rsid w:val="00F4170A"/>
    <w:rsid w:val="00F42C49"/>
    <w:rsid w:val="00F44FD3"/>
    <w:rsid w:val="00F77ADF"/>
    <w:rsid w:val="00F77EB9"/>
    <w:rsid w:val="00FC5EA2"/>
    <w:rsid w:val="00FC6502"/>
    <w:rsid w:val="00FD5BFD"/>
    <w:rsid w:val="00FE69FE"/>
    <w:rsid w:val="00FF592F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6657FD"/>
  <w15:docId w15:val="{9692A213-8A16-4737-BE7B-97A4043C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8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E1D8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5E1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5E1D84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1">
    <w:name w:val="Без интервала1"/>
    <w:rsid w:val="004876A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ru-RU"/>
    </w:rPr>
  </w:style>
  <w:style w:type="paragraph" w:customStyle="1" w:styleId="10">
    <w:name w:val="Абзац списка1"/>
    <w:basedOn w:val="a"/>
    <w:rsid w:val="004876A8"/>
    <w:pPr>
      <w:suppressAutoHyphens/>
      <w:ind w:left="720"/>
      <w:contextualSpacing/>
    </w:pPr>
    <w:rPr>
      <w:color w:val="00000A"/>
      <w:kern w:val="1"/>
    </w:rPr>
  </w:style>
  <w:style w:type="paragraph" w:styleId="a6">
    <w:name w:val="Balloon Text"/>
    <w:basedOn w:val="a"/>
    <w:link w:val="a7"/>
    <w:uiPriority w:val="99"/>
    <w:semiHidden/>
    <w:unhideWhenUsed/>
    <w:rsid w:val="00662FA8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F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040BE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2">
    <w:name w:val="Body Text Indent 2"/>
    <w:basedOn w:val="a"/>
    <w:link w:val="20"/>
    <w:rsid w:val="00E149E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149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link w:val="11"/>
    <w:locked/>
    <w:rsid w:val="000E5E66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0E5E66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character" w:customStyle="1" w:styleId="a4">
    <w:name w:val="Абзац списка Знак"/>
    <w:basedOn w:val="a0"/>
    <w:link w:val="a3"/>
    <w:uiPriority w:val="34"/>
    <w:locked/>
    <w:rsid w:val="003B0BD3"/>
    <w:rPr>
      <w:rFonts w:ascii="Calibri" w:eastAsia="Calibri" w:hAnsi="Calibri" w:cs="Times New Roman"/>
    </w:rPr>
  </w:style>
  <w:style w:type="paragraph" w:customStyle="1" w:styleId="12">
    <w:name w:val="Заголовок1"/>
    <w:basedOn w:val="a"/>
    <w:next w:val="a9"/>
    <w:qFormat/>
    <w:rsid w:val="003D3F42"/>
    <w:pPr>
      <w:keepNext/>
      <w:suppressAutoHyphens/>
      <w:spacing w:before="240" w:after="120"/>
      <w:jc w:val="left"/>
    </w:pPr>
    <w:rPr>
      <w:rFonts w:ascii="Liberation Sans;Arial" w:eastAsia="Microsoft YaHei" w:hAnsi="Liberation Sans;Arial" w:cs="Mangal"/>
      <w:sz w:val="28"/>
      <w:szCs w:val="28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3D3F4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D3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Standard"/>
    <w:uiPriority w:val="99"/>
    <w:rsid w:val="008421EF"/>
    <w:pPr>
      <w:tabs>
        <w:tab w:val="left" w:pos="709"/>
      </w:tabs>
      <w:spacing w:before="280" w:after="280" w:line="276" w:lineRule="atLeast"/>
    </w:pPr>
    <w:rPr>
      <w:rFonts w:ascii="Times New Roman" w:eastAsia="Times New Roman" w:hAnsi="Times New Roman"/>
      <w:color w:val="00000A"/>
      <w:lang w:eastAsia="ar-SA"/>
    </w:rPr>
  </w:style>
  <w:style w:type="character" w:customStyle="1" w:styleId="ac">
    <w:name w:val="Знак Знак"/>
    <w:rsid w:val="008421EF"/>
    <w:rPr>
      <w:rFonts w:ascii="Calibri" w:hAnsi="Calibri"/>
      <w:kern w:val="3"/>
      <w:sz w:val="16"/>
      <w:lang w:val="ru-RU" w:eastAsia="ar-SA" w:bidi="ar-SA"/>
    </w:rPr>
  </w:style>
  <w:style w:type="character" w:styleId="ad">
    <w:name w:val="annotation reference"/>
    <w:basedOn w:val="a0"/>
    <w:uiPriority w:val="99"/>
    <w:semiHidden/>
    <w:unhideWhenUsed/>
    <w:rsid w:val="0041019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1019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101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19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1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041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74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4">
    <w:name w:val="footnote reference"/>
    <w:basedOn w:val="a0"/>
    <w:uiPriority w:val="99"/>
    <w:semiHidden/>
    <w:unhideWhenUsed/>
    <w:rsid w:val="00745701"/>
    <w:rPr>
      <w:vertAlign w:val="superscript"/>
    </w:rPr>
  </w:style>
  <w:style w:type="paragraph" w:styleId="af5">
    <w:name w:val="footnote text"/>
    <w:basedOn w:val="a"/>
    <w:link w:val="af6"/>
    <w:uiPriority w:val="99"/>
    <w:semiHidden/>
    <w:unhideWhenUsed/>
    <w:rsid w:val="00745701"/>
    <w:pPr>
      <w:spacing w:after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74570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f3"/>
    <w:uiPriority w:val="59"/>
    <w:rsid w:val="00893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7D0AE5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rsid w:val="007D0A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f3"/>
    <w:uiPriority w:val="59"/>
    <w:rsid w:val="003E7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er"/>
    <w:basedOn w:val="a"/>
    <w:link w:val="afa"/>
    <w:uiPriority w:val="99"/>
    <w:unhideWhenUsed/>
    <w:rsid w:val="003E771A"/>
    <w:pPr>
      <w:tabs>
        <w:tab w:val="center" w:pos="4677"/>
        <w:tab w:val="right" w:pos="9355"/>
      </w:tabs>
      <w:spacing w:after="0"/>
    </w:pPr>
  </w:style>
  <w:style w:type="character" w:customStyle="1" w:styleId="afa">
    <w:name w:val="Нижний колонтитул Знак"/>
    <w:basedOn w:val="a0"/>
    <w:link w:val="af9"/>
    <w:uiPriority w:val="99"/>
    <w:rsid w:val="003E771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f3"/>
    <w:uiPriority w:val="59"/>
    <w:rsid w:val="009A6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7BE0F-2779-48AA-8AE3-B226FA480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8</Pages>
  <Words>3114</Words>
  <Characters>17755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65</cp:revision>
  <cp:lastPrinted>2016-10-21T08:46:00Z</cp:lastPrinted>
  <dcterms:created xsi:type="dcterms:W3CDTF">2021-05-18T12:59:00Z</dcterms:created>
  <dcterms:modified xsi:type="dcterms:W3CDTF">2022-02-18T08:21:00Z</dcterms:modified>
</cp:coreProperties>
</file>